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orbel" w:hAnsi="Corbel" w:eastAsia="Corbel" w:ascii="Corbel"/>
          <w:sz w:val="56"/>
          <w:szCs w:val="56"/>
        </w:rPr>
        <w:jc w:val="left"/>
        <w:spacing w:lineRule="exact" w:line="640"/>
        <w:ind w:left="100"/>
      </w:pPr>
      <w:r>
        <w:pict>
          <v:group style="position:absolute;margin-left:36pt;margin-top:102.72pt;width:546.75pt;height:0.75pt;mso-position-horizontal-relative:page;mso-position-vertical-relative:page;z-index:-994" coordorigin="720,2054" coordsize="10935,15">
            <v:shape style="position:absolute;left:720;top:2054;width:10935;height:15" coordorigin="720,2054" coordsize="10935,15" path="m720,2054l11655,2069e" filled="f" stroked="t" strokeweight="0.96pt" strokecolor="#000000">
              <v:path arrowok="t"/>
            </v:shape>
            <w10:wrap type="none"/>
          </v:group>
        </w:pict>
      </w:r>
      <w:r>
        <w:rPr>
          <w:rFonts w:cs="Corbel" w:hAnsi="Corbel" w:eastAsia="Corbel" w:ascii="Corbel"/>
          <w:b/>
          <w:color w:val="C00000"/>
          <w:spacing w:val="0"/>
          <w:w w:val="100"/>
          <w:position w:val="1"/>
          <w:sz w:val="56"/>
          <w:szCs w:val="56"/>
        </w:rPr>
        <w:t>Co</w:t>
      </w:r>
      <w:r>
        <w:rPr>
          <w:rFonts w:cs="Corbel" w:hAnsi="Corbel" w:eastAsia="Corbel" w:ascii="Corbel"/>
          <w:b/>
          <w:color w:val="C00000"/>
          <w:spacing w:val="0"/>
          <w:w w:val="100"/>
          <w:position w:val="1"/>
          <w:sz w:val="56"/>
          <w:szCs w:val="56"/>
        </w:rPr>
        <w:t>ll</w:t>
      </w:r>
      <w:r>
        <w:rPr>
          <w:rFonts w:cs="Corbel" w:hAnsi="Corbel" w:eastAsia="Corbel" w:ascii="Corbel"/>
          <w:b/>
          <w:color w:val="C00000"/>
          <w:spacing w:val="-1"/>
          <w:w w:val="100"/>
          <w:position w:val="1"/>
          <w:sz w:val="56"/>
          <w:szCs w:val="56"/>
        </w:rPr>
        <w:t>e</w:t>
      </w:r>
      <w:r>
        <w:rPr>
          <w:rFonts w:cs="Corbel" w:hAnsi="Corbel" w:eastAsia="Corbel" w:ascii="Corbel"/>
          <w:b/>
          <w:color w:val="C00000"/>
          <w:spacing w:val="2"/>
          <w:w w:val="100"/>
          <w:position w:val="1"/>
          <w:sz w:val="56"/>
          <w:szCs w:val="56"/>
        </w:rPr>
        <w:t>g</w:t>
      </w:r>
      <w:r>
        <w:rPr>
          <w:rFonts w:cs="Corbel" w:hAnsi="Corbel" w:eastAsia="Corbel" w:ascii="Corbel"/>
          <w:b/>
          <w:color w:val="C00000"/>
          <w:spacing w:val="0"/>
          <w:w w:val="100"/>
          <w:position w:val="1"/>
          <w:sz w:val="56"/>
          <w:szCs w:val="56"/>
        </w:rPr>
        <w:t>e</w:t>
      </w:r>
      <w:r>
        <w:rPr>
          <w:rFonts w:cs="Corbel" w:hAnsi="Corbel" w:eastAsia="Corbel" w:ascii="Corbel"/>
          <w:b/>
          <w:color w:val="C00000"/>
          <w:spacing w:val="-13"/>
          <w:w w:val="100"/>
          <w:position w:val="1"/>
          <w:sz w:val="56"/>
          <w:szCs w:val="56"/>
        </w:rPr>
        <w:t> </w:t>
      </w:r>
      <w:r>
        <w:rPr>
          <w:rFonts w:cs="Corbel" w:hAnsi="Corbel" w:eastAsia="Corbel" w:ascii="Corbel"/>
          <w:b/>
          <w:color w:val="C00000"/>
          <w:spacing w:val="2"/>
          <w:w w:val="100"/>
          <w:position w:val="1"/>
          <w:sz w:val="56"/>
          <w:szCs w:val="56"/>
        </w:rPr>
        <w:t>o</w:t>
      </w:r>
      <w:r>
        <w:rPr>
          <w:rFonts w:cs="Corbel" w:hAnsi="Corbel" w:eastAsia="Corbel" w:ascii="Corbel"/>
          <w:b/>
          <w:color w:val="C00000"/>
          <w:spacing w:val="0"/>
          <w:w w:val="100"/>
          <w:position w:val="1"/>
          <w:sz w:val="56"/>
          <w:szCs w:val="56"/>
        </w:rPr>
        <w:t>f</w:t>
      </w:r>
      <w:r>
        <w:rPr>
          <w:rFonts w:cs="Corbel" w:hAnsi="Corbel" w:eastAsia="Corbel" w:ascii="Corbel"/>
          <w:b/>
          <w:color w:val="C00000"/>
          <w:spacing w:val="-4"/>
          <w:w w:val="100"/>
          <w:position w:val="1"/>
          <w:sz w:val="56"/>
          <w:szCs w:val="56"/>
        </w:rPr>
        <w:t> </w:t>
      </w:r>
      <w:r>
        <w:rPr>
          <w:rFonts w:cs="Corbel" w:hAnsi="Corbel" w:eastAsia="Corbel" w:ascii="Corbel"/>
          <w:b/>
          <w:color w:val="C00000"/>
          <w:spacing w:val="-1"/>
          <w:w w:val="100"/>
          <w:position w:val="1"/>
          <w:sz w:val="56"/>
          <w:szCs w:val="56"/>
        </w:rPr>
        <w:t>Eng</w:t>
      </w:r>
      <w:r>
        <w:rPr>
          <w:rFonts w:cs="Corbel" w:hAnsi="Corbel" w:eastAsia="Corbel" w:ascii="Corbel"/>
          <w:b/>
          <w:color w:val="C00000"/>
          <w:spacing w:val="3"/>
          <w:w w:val="100"/>
          <w:position w:val="1"/>
          <w:sz w:val="56"/>
          <w:szCs w:val="56"/>
        </w:rPr>
        <w:t>i</w:t>
      </w:r>
      <w:r>
        <w:rPr>
          <w:rFonts w:cs="Corbel" w:hAnsi="Corbel" w:eastAsia="Corbel" w:ascii="Corbel"/>
          <w:b/>
          <w:color w:val="C00000"/>
          <w:spacing w:val="-1"/>
          <w:w w:val="100"/>
          <w:position w:val="1"/>
          <w:sz w:val="56"/>
          <w:szCs w:val="56"/>
        </w:rPr>
        <w:t>n</w:t>
      </w:r>
      <w:r>
        <w:rPr>
          <w:rFonts w:cs="Corbel" w:hAnsi="Corbel" w:eastAsia="Corbel" w:ascii="Corbel"/>
          <w:b/>
          <w:color w:val="C00000"/>
          <w:spacing w:val="1"/>
          <w:w w:val="100"/>
          <w:position w:val="1"/>
          <w:sz w:val="56"/>
          <w:szCs w:val="56"/>
        </w:rPr>
        <w:t>e</w:t>
      </w:r>
      <w:r>
        <w:rPr>
          <w:rFonts w:cs="Corbel" w:hAnsi="Corbel" w:eastAsia="Corbel" w:ascii="Corbel"/>
          <w:b/>
          <w:color w:val="C00000"/>
          <w:spacing w:val="1"/>
          <w:w w:val="100"/>
          <w:position w:val="1"/>
          <w:sz w:val="56"/>
          <w:szCs w:val="56"/>
        </w:rPr>
        <w:t>e</w:t>
      </w:r>
      <w:r>
        <w:rPr>
          <w:rFonts w:cs="Corbel" w:hAnsi="Corbel" w:eastAsia="Corbel" w:ascii="Corbel"/>
          <w:b/>
          <w:color w:val="C00000"/>
          <w:spacing w:val="-1"/>
          <w:w w:val="100"/>
          <w:position w:val="1"/>
          <w:sz w:val="56"/>
          <w:szCs w:val="56"/>
        </w:rPr>
        <w:t>r</w:t>
      </w:r>
      <w:r>
        <w:rPr>
          <w:rFonts w:cs="Corbel" w:hAnsi="Corbel" w:eastAsia="Corbel" w:ascii="Corbel"/>
          <w:b/>
          <w:color w:val="C00000"/>
          <w:spacing w:val="3"/>
          <w:w w:val="100"/>
          <w:position w:val="1"/>
          <w:sz w:val="56"/>
          <w:szCs w:val="56"/>
        </w:rPr>
        <w:t>i</w:t>
      </w:r>
      <w:r>
        <w:rPr>
          <w:rFonts w:cs="Corbel" w:hAnsi="Corbel" w:eastAsia="Corbel" w:ascii="Corbel"/>
          <w:b/>
          <w:color w:val="C00000"/>
          <w:spacing w:val="-1"/>
          <w:w w:val="100"/>
          <w:position w:val="1"/>
          <w:sz w:val="56"/>
          <w:szCs w:val="56"/>
        </w:rPr>
        <w:t>ng</w:t>
      </w:r>
      <w:r>
        <w:rPr>
          <w:rFonts w:cs="Corbel" w:hAnsi="Corbel" w:eastAsia="Corbel" w:ascii="Corbel"/>
          <w:color w:val="000000"/>
          <w:spacing w:val="0"/>
          <w:w w:val="100"/>
          <w:position w:val="0"/>
          <w:sz w:val="56"/>
          <w:szCs w:val="56"/>
        </w:rPr>
      </w:r>
    </w:p>
    <w:p>
      <w:pPr>
        <w:rPr>
          <w:rFonts w:cs="Corbel" w:hAnsi="Corbel" w:eastAsia="Corbel" w:ascii="Corbel"/>
          <w:sz w:val="56"/>
          <w:szCs w:val="56"/>
        </w:rPr>
        <w:jc w:val="left"/>
        <w:spacing w:before="7"/>
        <w:ind w:left="100"/>
      </w:pPr>
      <w:r>
        <w:rPr>
          <w:rFonts w:cs="Corbel" w:hAnsi="Corbel" w:eastAsia="Corbel" w:ascii="Corbel"/>
          <w:color w:val="808080"/>
          <w:spacing w:val="-1"/>
          <w:w w:val="100"/>
          <w:sz w:val="56"/>
          <w:szCs w:val="56"/>
        </w:rPr>
        <w:t>U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n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der</w:t>
      </w:r>
      <w:r>
        <w:rPr>
          <w:rFonts w:cs="Corbel" w:hAnsi="Corbel" w:eastAsia="Corbel" w:ascii="Corbel"/>
          <w:color w:val="808080"/>
          <w:spacing w:val="1"/>
          <w:w w:val="100"/>
          <w:sz w:val="56"/>
          <w:szCs w:val="56"/>
        </w:rPr>
        <w:t>g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r</w:t>
      </w:r>
      <w:r>
        <w:rPr>
          <w:rFonts w:cs="Corbel" w:hAnsi="Corbel" w:eastAsia="Corbel" w:ascii="Corbel"/>
          <w:color w:val="808080"/>
          <w:spacing w:val="2"/>
          <w:w w:val="100"/>
          <w:sz w:val="56"/>
          <w:szCs w:val="56"/>
        </w:rPr>
        <w:t>a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d</w:t>
      </w:r>
      <w:r>
        <w:rPr>
          <w:rFonts w:cs="Corbel" w:hAnsi="Corbel" w:eastAsia="Corbel" w:ascii="Corbel"/>
          <w:color w:val="808080"/>
          <w:spacing w:val="1"/>
          <w:w w:val="100"/>
          <w:sz w:val="56"/>
          <w:szCs w:val="56"/>
        </w:rPr>
        <w:t>u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a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te</w:t>
      </w:r>
      <w:r>
        <w:rPr>
          <w:rFonts w:cs="Corbel" w:hAnsi="Corbel" w:eastAsia="Corbel" w:ascii="Corbel"/>
          <w:color w:val="808080"/>
          <w:spacing w:val="-16"/>
          <w:w w:val="100"/>
          <w:sz w:val="56"/>
          <w:szCs w:val="56"/>
        </w:rPr>
        <w:t> </w:t>
      </w:r>
      <w:r>
        <w:rPr>
          <w:rFonts w:cs="Corbel" w:hAnsi="Corbel" w:eastAsia="Corbel" w:ascii="Corbel"/>
          <w:color w:val="808080"/>
          <w:spacing w:val="1"/>
          <w:w w:val="100"/>
          <w:sz w:val="56"/>
          <w:szCs w:val="56"/>
        </w:rPr>
        <w:t>S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a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m</w:t>
      </w:r>
      <w:r>
        <w:rPr>
          <w:rFonts w:cs="Corbel" w:hAnsi="Corbel" w:eastAsia="Corbel" w:ascii="Corbel"/>
          <w:color w:val="808080"/>
          <w:spacing w:val="1"/>
          <w:w w:val="100"/>
          <w:sz w:val="56"/>
          <w:szCs w:val="56"/>
        </w:rPr>
        <w:t>p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le</w:t>
      </w:r>
      <w:r>
        <w:rPr>
          <w:rFonts w:cs="Corbel" w:hAnsi="Corbel" w:eastAsia="Corbel" w:ascii="Corbel"/>
          <w:color w:val="808080"/>
          <w:spacing w:val="-7"/>
          <w:w w:val="100"/>
          <w:sz w:val="56"/>
          <w:szCs w:val="56"/>
        </w:rPr>
        <w:t> 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Res</w:t>
      </w:r>
      <w:r>
        <w:rPr>
          <w:rFonts w:cs="Corbel" w:hAnsi="Corbel" w:eastAsia="Corbel" w:ascii="Corbel"/>
          <w:color w:val="808080"/>
          <w:spacing w:val="1"/>
          <w:w w:val="100"/>
          <w:sz w:val="56"/>
          <w:szCs w:val="56"/>
        </w:rPr>
        <w:t>u</w:t>
      </w:r>
      <w:r>
        <w:rPr>
          <w:rFonts w:cs="Corbel" w:hAnsi="Corbel" w:eastAsia="Corbel" w:ascii="Corbel"/>
          <w:color w:val="808080"/>
          <w:spacing w:val="0"/>
          <w:w w:val="100"/>
          <w:sz w:val="56"/>
          <w:szCs w:val="56"/>
        </w:rPr>
        <w:t>mes</w:t>
      </w:r>
      <w:r>
        <w:rPr>
          <w:rFonts w:cs="Corbel" w:hAnsi="Corbel" w:eastAsia="Corbel" w:ascii="Corbel"/>
          <w:color w:val="000000"/>
          <w:spacing w:val="0"/>
          <w:w w:val="100"/>
          <w:sz w:val="56"/>
          <w:szCs w:val="56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F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2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…2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J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…3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ivil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…………4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ivil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J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…5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t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&amp;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t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F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6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t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&amp;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t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J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……7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F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2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…8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ec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eer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J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um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(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1)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…9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ic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J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um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(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2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)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&amp;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t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d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y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b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d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…………10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t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&amp;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F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hm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2"/>
          <w:w w:val="100"/>
          <w:sz w:val="24"/>
          <w:szCs w:val="24"/>
          <w:u w:val="single" w:color="0562C1"/>
        </w:rPr>
        <w:t>h</w:t>
      </w:r>
      <w:r>
        <w:rPr>
          <w:rFonts w:cs="Corbel" w:hAnsi="Corbel" w:eastAsia="Corbel" w:ascii="Corbel"/>
          <w:color w:val="0562C1"/>
          <w:spacing w:val="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……………11</w:t>
      </w:r>
    </w:p>
    <w:p>
      <w:pPr>
        <w:rPr>
          <w:sz w:val="28"/>
          <w:szCs w:val="28"/>
        </w:rPr>
        <w:jc w:val="left"/>
        <w:spacing w:before="6" w:lineRule="exact" w:line="280"/>
      </w:pPr>
      <w:r>
        <w:rPr>
          <w:sz w:val="28"/>
          <w:szCs w:val="28"/>
        </w:rPr>
      </w:r>
    </w:p>
    <w:p>
      <w:pPr>
        <w:rPr>
          <w:rFonts w:cs="Corbel" w:hAnsi="Corbel" w:eastAsia="Corbel" w:ascii="Corbel"/>
          <w:sz w:val="24"/>
          <w:szCs w:val="24"/>
        </w:rPr>
        <w:jc w:val="left"/>
        <w:spacing w:before="10"/>
        <w:ind w:left="100"/>
        <w:sectPr>
          <w:pgSz w:w="12240" w:h="15840"/>
          <w:pgMar w:top="740" w:bottom="280" w:left="620" w:right="620"/>
        </w:sectPr>
      </w:pPr>
      <w:r>
        <w:rPr>
          <w:rFonts w:cs="Corbel" w:hAnsi="Corbel" w:eastAsia="Corbel" w:ascii="Corbel"/>
          <w:color w:val="0562C1"/>
          <w:sz w:val="24"/>
          <w:szCs w:val="24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t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ia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ce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&amp;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g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3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ng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J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/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n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i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o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  <w:t>a</w:t>
      </w:r>
      <w:r>
        <w:rPr>
          <w:rFonts w:cs="Corbel" w:hAnsi="Corbel" w:eastAsia="Corbel" w:ascii="Corbel"/>
          <w:color w:val="0562C1"/>
          <w:spacing w:val="-2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p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le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 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R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  <w:t>s</w:t>
      </w:r>
      <w:r>
        <w:rPr>
          <w:rFonts w:cs="Corbel" w:hAnsi="Corbel" w:eastAsia="Corbel" w:ascii="Corbel"/>
          <w:color w:val="0562C1"/>
          <w:spacing w:val="-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  <w:t>u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m</w:t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</w:r>
      <w:r>
        <w:rPr>
          <w:rFonts w:cs="Corbel" w:hAnsi="Corbel" w:eastAsia="Corbel" w:ascii="Corbel"/>
          <w:color w:val="0562C1"/>
          <w:spacing w:val="0"/>
          <w:w w:val="100"/>
          <w:sz w:val="24"/>
          <w:szCs w:val="24"/>
          <w:u w:val="single" w:color="0562C1"/>
        </w:rPr>
        <w:t>e</w:t>
      </w:r>
      <w:r>
        <w:rPr>
          <w:rFonts w:cs="Corbel" w:hAnsi="Corbel" w:eastAsia="Corbel" w:ascii="Corbel"/>
          <w:color w:val="0562C1"/>
          <w:spacing w:val="1"/>
          <w:w w:val="100"/>
          <w:sz w:val="24"/>
          <w:szCs w:val="24"/>
        </w:rPr>
        <w:t> 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2"/>
          <w:w w:val="100"/>
          <w:sz w:val="24"/>
          <w:szCs w:val="24"/>
        </w:rPr>
        <w:t>…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</w:t>
      </w:r>
      <w:r>
        <w:rPr>
          <w:rFonts w:cs="Corbel" w:hAnsi="Corbel" w:eastAsia="Corbel" w:ascii="Corbel"/>
          <w:color w:val="000000"/>
          <w:spacing w:val="-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1"/>
          <w:w w:val="100"/>
          <w:sz w:val="24"/>
          <w:szCs w:val="24"/>
        </w:rPr>
        <w:t>.</w:t>
      </w:r>
      <w:r>
        <w:rPr>
          <w:rFonts w:cs="Corbel" w:hAnsi="Corbel" w:eastAsia="Corbel" w:ascii="Corbel"/>
          <w:color w:val="000000"/>
          <w:spacing w:val="0"/>
          <w:w w:val="100"/>
          <w:sz w:val="24"/>
          <w:szCs w:val="24"/>
        </w:rPr>
        <w:t>………12</w:t>
      </w:r>
    </w:p>
    <w:p>
      <w:pPr>
        <w:rPr>
          <w:rFonts w:cs="Book Antiqua" w:hAnsi="Book Antiqua" w:eastAsia="Book Antiqua" w:ascii="Book Antiqua"/>
          <w:sz w:val="32"/>
          <w:szCs w:val="32"/>
        </w:rPr>
        <w:jc w:val="center"/>
        <w:spacing w:before="44"/>
        <w:ind w:left="4281" w:right="4964"/>
      </w:pPr>
      <w:r>
        <w:rPr>
          <w:rFonts w:cs="Book Antiqua" w:hAnsi="Book Antiqua" w:eastAsia="Book Antiqua" w:ascii="Book Antiqua"/>
          <w:b/>
          <w:spacing w:val="4"/>
          <w:w w:val="100"/>
          <w:sz w:val="32"/>
          <w:szCs w:val="32"/>
        </w:rPr>
        <w:t>P</w:t>
      </w:r>
      <w:r>
        <w:rPr>
          <w:rFonts w:cs="Book Antiqua" w:hAnsi="Book Antiqua" w:eastAsia="Book Antiqua" w:ascii="Book Antiqua"/>
          <w:b/>
          <w:spacing w:val="5"/>
          <w:w w:val="100"/>
          <w:sz w:val="32"/>
          <w:szCs w:val="32"/>
        </w:rPr>
        <w:t>o</w:t>
      </w:r>
      <w:r>
        <w:rPr>
          <w:rFonts w:cs="Book Antiqua" w:hAnsi="Book Antiqua" w:eastAsia="Book Antiqua" w:ascii="Book Antiqua"/>
          <w:b/>
          <w:spacing w:val="4"/>
          <w:w w:val="100"/>
          <w:sz w:val="32"/>
          <w:szCs w:val="32"/>
        </w:rPr>
        <w:t>ll</w:t>
      </w:r>
      <w:r>
        <w:rPr>
          <w:rFonts w:cs="Book Antiqua" w:hAnsi="Book Antiqua" w:eastAsia="Book Antiqua" w:ascii="Book Antiqua"/>
          <w:b/>
          <w:spacing w:val="0"/>
          <w:w w:val="100"/>
          <w:sz w:val="32"/>
          <w:szCs w:val="32"/>
        </w:rPr>
        <w:t>y</w:t>
      </w:r>
      <w:r>
        <w:rPr>
          <w:rFonts w:cs="Book Antiqua" w:hAnsi="Book Antiqua" w:eastAsia="Book Antiqua" w:ascii="Book Antiqua"/>
          <w:b/>
          <w:spacing w:val="6"/>
          <w:w w:val="100"/>
          <w:sz w:val="32"/>
          <w:szCs w:val="32"/>
        </w:rPr>
        <w:t> </w:t>
      </w:r>
      <w:r>
        <w:rPr>
          <w:rFonts w:cs="Book Antiqua" w:hAnsi="Book Antiqua" w:eastAsia="Book Antiqua" w:ascii="Book Antiqua"/>
          <w:b/>
          <w:spacing w:val="5"/>
          <w:w w:val="99"/>
          <w:sz w:val="32"/>
          <w:szCs w:val="32"/>
        </w:rPr>
        <w:t>M</w:t>
      </w:r>
      <w:r>
        <w:rPr>
          <w:rFonts w:cs="Book Antiqua" w:hAnsi="Book Antiqua" w:eastAsia="Book Antiqua" w:ascii="Book Antiqua"/>
          <w:b/>
          <w:spacing w:val="6"/>
          <w:w w:val="99"/>
          <w:sz w:val="32"/>
          <w:szCs w:val="32"/>
        </w:rPr>
        <w:t>e</w:t>
      </w:r>
      <w:r>
        <w:rPr>
          <w:rFonts w:cs="Book Antiqua" w:hAnsi="Book Antiqua" w:eastAsia="Book Antiqua" w:ascii="Book Antiqua"/>
          <w:b/>
          <w:spacing w:val="0"/>
          <w:w w:val="99"/>
          <w:sz w:val="32"/>
          <w:szCs w:val="32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32"/>
          <w:szCs w:val="32"/>
        </w:rPr>
      </w:r>
    </w:p>
    <w:p>
      <w:pPr>
        <w:rPr>
          <w:rFonts w:cs="Book Antiqua" w:hAnsi="Book Antiqua" w:eastAsia="Book Antiqua" w:ascii="Book Antiqua"/>
          <w:sz w:val="17"/>
          <w:szCs w:val="17"/>
        </w:rPr>
        <w:jc w:val="left"/>
        <w:spacing w:before="28" w:lineRule="exact" w:line="180"/>
        <w:ind w:left="396"/>
      </w:pPr>
      <w:r>
        <w:rPr>
          <w:rFonts w:cs="Book Antiqua" w:hAnsi="Book Antiqua" w:eastAsia="Book Antiqua" w:ascii="Book Antiqua"/>
          <w:b/>
          <w:w w:val="103"/>
          <w:sz w:val="17"/>
          <w:szCs w:val="17"/>
        </w:rPr>
      </w:r>
      <w:r>
        <w:rPr>
          <w:rFonts w:cs="Book Antiqua" w:hAnsi="Book Antiqua" w:eastAsia="Book Antiqua" w:ascii="Book Antiqua"/>
          <w:b/>
          <w:spacing w:val="3"/>
          <w:w w:val="100"/>
          <w:sz w:val="17"/>
          <w:szCs w:val="17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re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ss:</w:t>
      </w:r>
      <w:r>
        <w:rPr>
          <w:rFonts w:cs="Book Antiqua" w:hAnsi="Book Antiqua" w:eastAsia="Book Antiqua" w:ascii="Book Antiqua"/>
          <w:b/>
          <w:spacing w:val="21"/>
          <w:w w:val="100"/>
          <w:sz w:val="17"/>
          <w:szCs w:val="17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-40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3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XX</w:t>
      </w:r>
      <w:r>
        <w:rPr>
          <w:rFonts w:cs="Book Antiqua" w:hAnsi="Book Antiqua" w:eastAsia="Book Antiqua" w:ascii="Book Antiqua"/>
          <w:spacing w:val="17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7"/>
          <w:szCs w:val="17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or</w:t>
      </w:r>
      <w:r>
        <w:rPr>
          <w:rFonts w:cs="Book Antiqua" w:hAnsi="Book Antiqua" w:eastAsia="Book Antiqua" w:ascii="Book Antiqua"/>
          <w:spacing w:val="4"/>
          <w:w w:val="100"/>
          <w:sz w:val="17"/>
          <w:szCs w:val="17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es</w:t>
      </w:r>
      <w:r>
        <w:rPr>
          <w:rFonts w:cs="Book Antiqua" w:hAnsi="Book Antiqua" w:eastAsia="Book Antiqua" w:ascii="Book Antiqua"/>
          <w:spacing w:val="18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7"/>
          <w:szCs w:val="17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7"/>
          <w:szCs w:val="17"/>
        </w:rPr>
        <w:t>n</w:t>
      </w:r>
      <w:r>
        <w:rPr>
          <w:rFonts w:cs="Book Antiqua" w:hAnsi="Book Antiqua" w:eastAsia="Book Antiqua" w:ascii="Book Antiqua"/>
          <w:spacing w:val="4"/>
          <w:w w:val="100"/>
          <w:sz w:val="17"/>
          <w:szCs w:val="17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e,</w:t>
      </w:r>
      <w:r>
        <w:rPr>
          <w:rFonts w:cs="Book Antiqua" w:hAnsi="Book Antiqua" w:eastAsia="Book Antiqua" w:ascii="Book Antiqua"/>
          <w:spacing w:val="24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7"/>
          <w:szCs w:val="17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C</w:t>
      </w:r>
      <w:r>
        <w:rPr>
          <w:rFonts w:cs="Book Antiqua" w:hAnsi="Book Antiqua" w:eastAsia="Book Antiqua" w:ascii="Book Antiqua"/>
          <w:spacing w:val="17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XXX,</w:t>
      </w:r>
      <w:r>
        <w:rPr>
          <w:rFonts w:cs="Book Antiqua" w:hAnsi="Book Antiqua" w:eastAsia="Book Antiqua" w:ascii="Book Antiqua"/>
          <w:spacing w:val="16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tts</w:t>
      </w:r>
      <w:r>
        <w:rPr>
          <w:rFonts w:cs="Book Antiqua" w:hAnsi="Book Antiqua" w:eastAsia="Book Antiqua" w:ascii="Book Antiqua"/>
          <w:spacing w:val="1"/>
          <w:w w:val="100"/>
          <w:sz w:val="17"/>
          <w:szCs w:val="17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7"/>
          <w:szCs w:val="17"/>
        </w:rPr>
        <w:t>g</w:t>
      </w:r>
      <w:r>
        <w:rPr>
          <w:rFonts w:cs="Book Antiqua" w:hAnsi="Book Antiqua" w:eastAsia="Book Antiqua" w:ascii="Book Antiqua"/>
          <w:spacing w:val="1"/>
          <w:w w:val="100"/>
          <w:sz w:val="17"/>
          <w:szCs w:val="17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,</w:t>
      </w:r>
      <w:r>
        <w:rPr>
          <w:rFonts w:cs="Book Antiqua" w:hAnsi="Book Antiqua" w:eastAsia="Book Antiqua" w:ascii="Book Antiqua"/>
          <w:spacing w:val="30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A</w:t>
      </w:r>
      <w:r>
        <w:rPr>
          <w:rFonts w:cs="Book Antiqua" w:hAnsi="Book Antiqua" w:eastAsia="Book Antiqua" w:ascii="Book Antiqua"/>
          <w:spacing w:val="13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7"/>
          <w:szCs w:val="17"/>
        </w:rPr>
        <w:t>1</w:t>
      </w:r>
      <w:r>
        <w:rPr>
          <w:rFonts w:cs="Book Antiqua" w:hAnsi="Book Antiqua" w:eastAsia="Book Antiqua" w:ascii="Book Antiqua"/>
          <w:spacing w:val="-1"/>
          <w:w w:val="100"/>
          <w:sz w:val="17"/>
          <w:szCs w:val="17"/>
        </w:rPr>
        <w:t>5</w:t>
      </w:r>
      <w:r>
        <w:rPr>
          <w:rFonts w:cs="Book Antiqua" w:hAnsi="Book Antiqua" w:eastAsia="Book Antiqua" w:ascii="Book Antiqua"/>
          <w:spacing w:val="1"/>
          <w:w w:val="100"/>
          <w:sz w:val="17"/>
          <w:szCs w:val="17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17"/>
          <w:szCs w:val="17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9</w:t>
      </w:r>
      <w:r>
        <w:rPr>
          <w:rFonts w:cs="Book Antiqua" w:hAnsi="Book Antiqua" w:eastAsia="Book Antiqua" w:ascii="Book Antiqua"/>
          <w:spacing w:val="12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b/>
          <w:spacing w:val="-37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Ph</w:t>
      </w:r>
      <w:r>
        <w:rPr>
          <w:rFonts w:cs="Book Antiqua" w:hAnsi="Book Antiqua" w:eastAsia="Book Antiqua" w:ascii="Book Antiqua"/>
          <w:b/>
          <w:spacing w:val="3"/>
          <w:w w:val="100"/>
          <w:sz w:val="17"/>
          <w:szCs w:val="17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3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ne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17"/>
          <w:szCs w:val="17"/>
          <w:u w:val="single" w:color="000000"/>
        </w:rPr>
        <w:t>:</w:t>
      </w:r>
      <w:r>
        <w:rPr>
          <w:rFonts w:cs="Book Antiqua" w:hAnsi="Book Antiqua" w:eastAsia="Book Antiqua" w:ascii="Book Antiqua"/>
          <w:b/>
          <w:spacing w:val="16"/>
          <w:w w:val="100"/>
          <w:sz w:val="17"/>
          <w:szCs w:val="17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-38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3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17"/>
          <w:szCs w:val="17"/>
        </w:rPr>
        <w:t>-</w:t>
      </w:r>
      <w:r>
        <w:rPr>
          <w:rFonts w:cs="Book Antiqua" w:hAnsi="Book Antiqua" w:eastAsia="Book Antiqua" w:ascii="Book Antiqua"/>
          <w:spacing w:val="3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XX</w:t>
      </w:r>
      <w:r>
        <w:rPr>
          <w:rFonts w:cs="Book Antiqua" w:hAnsi="Book Antiqua" w:eastAsia="Book Antiqua" w:ascii="Book Antiqua"/>
          <w:spacing w:val="4"/>
          <w:w w:val="100"/>
          <w:sz w:val="17"/>
          <w:szCs w:val="17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3"/>
          <w:w w:val="100"/>
          <w:sz w:val="17"/>
          <w:szCs w:val="17"/>
        </w:rPr>
        <w:t>X</w:t>
      </w:r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  <w:t>XX</w:t>
      </w:r>
      <w:r>
        <w:rPr>
          <w:rFonts w:cs="Book Antiqua" w:hAnsi="Book Antiqua" w:eastAsia="Book Antiqua" w:ascii="Book Antiqua"/>
          <w:spacing w:val="34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b/>
          <w:spacing w:val="-35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4"/>
          <w:w w:val="100"/>
          <w:sz w:val="17"/>
          <w:szCs w:val="17"/>
          <w:u w:val="single" w:color="000000"/>
        </w:rPr>
        <w:t>-</w:t>
      </w:r>
      <w:r>
        <w:rPr>
          <w:rFonts w:cs="Book Antiqua" w:hAnsi="Book Antiqua" w:eastAsia="Book Antiqua" w:ascii="Book Antiqua"/>
          <w:b/>
          <w:spacing w:val="4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17"/>
          <w:szCs w:val="17"/>
          <w:u w:val="single" w:color="000000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17"/>
          <w:szCs w:val="17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17"/>
          <w:szCs w:val="17"/>
          <w:u w:val="single" w:color="000000"/>
        </w:rPr>
        <w:t>il:</w:t>
      </w:r>
      <w:r>
        <w:rPr>
          <w:rFonts w:cs="Book Antiqua" w:hAnsi="Book Antiqua" w:eastAsia="Book Antiqua" w:ascii="Book Antiqua"/>
          <w:b/>
          <w:spacing w:val="0"/>
          <w:w w:val="100"/>
          <w:sz w:val="17"/>
          <w:szCs w:val="17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24"/>
          <w:w w:val="100"/>
          <w:sz w:val="17"/>
          <w:szCs w:val="17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24"/>
          <w:w w:val="100"/>
          <w:sz w:val="17"/>
          <w:szCs w:val="17"/>
        </w:rPr>
      </w:r>
      <w:hyperlink r:id="rId5">
        <w:r>
          <w:rPr>
            <w:rFonts w:cs="Book Antiqua" w:hAnsi="Book Antiqua" w:eastAsia="Book Antiqua" w:ascii="Book Antiqua"/>
            <w:spacing w:val="1"/>
            <w:w w:val="103"/>
            <w:sz w:val="17"/>
            <w:szCs w:val="17"/>
          </w:rPr>
          <w:t>xxxx</w:t>
        </w:r>
        <w:r>
          <w:rPr>
            <w:rFonts w:cs="Book Antiqua" w:hAnsi="Book Antiqua" w:eastAsia="Book Antiqua" w:ascii="Book Antiqua"/>
            <w:spacing w:val="3"/>
            <w:w w:val="103"/>
            <w:sz w:val="17"/>
            <w:szCs w:val="17"/>
          </w:rPr>
          <w:t>x</w:t>
        </w:r>
        <w:r>
          <w:rPr>
            <w:rFonts w:cs="Book Antiqua" w:hAnsi="Book Antiqua" w:eastAsia="Book Antiqua" w:ascii="Book Antiqua"/>
            <w:spacing w:val="1"/>
            <w:w w:val="103"/>
            <w:sz w:val="17"/>
            <w:szCs w:val="17"/>
          </w:rPr>
          <w:t>@</w:t>
        </w:r>
        <w:r>
          <w:rPr>
            <w:rFonts w:cs="Book Antiqua" w:hAnsi="Book Antiqua" w:eastAsia="Book Antiqua" w:ascii="Book Antiqua"/>
            <w:spacing w:val="1"/>
            <w:w w:val="103"/>
            <w:sz w:val="17"/>
            <w:szCs w:val="17"/>
          </w:rPr>
          <w:t>a</w:t>
        </w:r>
        <w:r>
          <w:rPr>
            <w:rFonts w:cs="Book Antiqua" w:hAnsi="Book Antiqua" w:eastAsia="Book Antiqua" w:ascii="Book Antiqua"/>
            <w:spacing w:val="1"/>
            <w:w w:val="103"/>
            <w:sz w:val="17"/>
            <w:szCs w:val="17"/>
          </w:rPr>
          <w:t>n</w:t>
        </w:r>
        <w:r>
          <w:rPr>
            <w:rFonts w:cs="Book Antiqua" w:hAnsi="Book Antiqua" w:eastAsia="Book Antiqua" w:ascii="Book Antiqua"/>
            <w:spacing w:val="3"/>
            <w:w w:val="103"/>
            <w:sz w:val="17"/>
            <w:szCs w:val="17"/>
          </w:rPr>
          <w:t>d</w:t>
        </w:r>
        <w:r>
          <w:rPr>
            <w:rFonts w:cs="Book Antiqua" w:hAnsi="Book Antiqua" w:eastAsia="Book Antiqua" w:ascii="Book Antiqua"/>
            <w:spacing w:val="0"/>
            <w:w w:val="103"/>
            <w:sz w:val="17"/>
            <w:szCs w:val="17"/>
          </w:rPr>
          <w:t>re</w:t>
        </w:r>
        <w:r>
          <w:rPr>
            <w:rFonts w:cs="Book Antiqua" w:hAnsi="Book Antiqua" w:eastAsia="Book Antiqua" w:ascii="Book Antiqua"/>
            <w:spacing w:val="2"/>
            <w:w w:val="103"/>
            <w:sz w:val="17"/>
            <w:szCs w:val="17"/>
          </w:rPr>
          <w:t>w</w:t>
        </w:r>
        <w:r>
          <w:rPr>
            <w:rFonts w:cs="Book Antiqua" w:hAnsi="Book Antiqua" w:eastAsia="Book Antiqua" w:ascii="Book Antiqua"/>
            <w:spacing w:val="2"/>
            <w:w w:val="103"/>
            <w:sz w:val="17"/>
            <w:szCs w:val="17"/>
          </w:rPr>
          <w:t>.</w:t>
        </w:r>
        <w:r>
          <w:rPr>
            <w:rFonts w:cs="Book Antiqua" w:hAnsi="Book Antiqua" w:eastAsia="Book Antiqua" w:ascii="Book Antiqua"/>
            <w:spacing w:val="4"/>
            <w:w w:val="103"/>
            <w:sz w:val="17"/>
            <w:szCs w:val="17"/>
          </w:rPr>
          <w:t>c</w:t>
        </w:r>
        <w:r>
          <w:rPr>
            <w:rFonts w:cs="Book Antiqua" w:hAnsi="Book Antiqua" w:eastAsia="Book Antiqua" w:ascii="Book Antiqua"/>
            <w:spacing w:val="1"/>
            <w:w w:val="103"/>
            <w:sz w:val="17"/>
            <w:szCs w:val="17"/>
          </w:rPr>
          <w:t>m</w:t>
        </w:r>
        <w:r>
          <w:rPr>
            <w:rFonts w:cs="Book Antiqua" w:hAnsi="Book Antiqua" w:eastAsia="Book Antiqua" w:ascii="Book Antiqua"/>
            <w:spacing w:val="2"/>
            <w:w w:val="103"/>
            <w:sz w:val="17"/>
            <w:szCs w:val="17"/>
          </w:rPr>
          <w:t>u</w:t>
        </w:r>
        <w:r>
          <w:rPr>
            <w:rFonts w:cs="Book Antiqua" w:hAnsi="Book Antiqua" w:eastAsia="Book Antiqua" w:ascii="Book Antiqua"/>
            <w:spacing w:val="2"/>
            <w:w w:val="103"/>
            <w:sz w:val="17"/>
            <w:szCs w:val="17"/>
          </w:rPr>
          <w:t>.</w:t>
        </w:r>
        <w:r>
          <w:rPr>
            <w:rFonts w:cs="Book Antiqua" w:hAnsi="Book Antiqua" w:eastAsia="Book Antiqua" w:ascii="Book Antiqua"/>
            <w:spacing w:val="0"/>
            <w:w w:val="103"/>
            <w:sz w:val="17"/>
            <w:szCs w:val="17"/>
          </w:rPr>
          <w:t>e</w:t>
        </w:r>
        <w:r>
          <w:rPr>
            <w:rFonts w:cs="Book Antiqua" w:hAnsi="Book Antiqua" w:eastAsia="Book Antiqua" w:ascii="Book Antiqua"/>
            <w:spacing w:val="1"/>
            <w:w w:val="103"/>
            <w:sz w:val="17"/>
            <w:szCs w:val="17"/>
          </w:rPr>
          <w:t>d</w:t>
        </w:r>
        <w:r>
          <w:rPr>
            <w:rFonts w:cs="Book Antiqua" w:hAnsi="Book Antiqua" w:eastAsia="Book Antiqua" w:ascii="Book Antiqua"/>
            <w:spacing w:val="0"/>
            <w:w w:val="103"/>
            <w:sz w:val="17"/>
            <w:szCs w:val="17"/>
          </w:rPr>
          <w:t>u</w:t>
        </w:r>
      </w:hyperlink>
      <w:r>
        <w:rPr>
          <w:rFonts w:cs="Book Antiqua" w:hAnsi="Book Antiqua" w:eastAsia="Book Antiqua" w:ascii="Book Antiqua"/>
          <w:spacing w:val="0"/>
          <w:w w:val="100"/>
          <w:sz w:val="17"/>
          <w:szCs w:val="17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22"/>
        <w:ind w:left="103"/>
      </w:pPr>
      <w:r>
        <w:rPr>
          <w:rFonts w:cs="Book Antiqua" w:hAnsi="Book Antiqua" w:eastAsia="Book Antiqua" w:ascii="Book Antiqua"/>
          <w:b/>
          <w:sz w:val="24"/>
          <w:szCs w:val="24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b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j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v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20"/>
        <w:ind w:left="103"/>
      </w:pP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b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ta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6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5"/>
          <w:w w:val="100"/>
          <w:position w:val="1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9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4"/>
          <w:w w:val="100"/>
          <w:position w:val="1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0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23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12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-1"/>
          <w:w w:val="100"/>
          <w:position w:val="1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0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k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3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0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b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position w:val="1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23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expe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9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8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9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ee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25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1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7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2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lineRule="exact" w:line="220"/>
        <w:ind w:left="103"/>
      </w:pP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position w:val="1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position w:val="1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position w:val="1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2"/>
          <w:w w:val="100"/>
          <w:position w:val="1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2"/>
          <w:position w:val="1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4"/>
          <w:w w:val="102"/>
          <w:position w:val="1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2"/>
          <w:position w:val="1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5"/>
          <w:w w:val="102"/>
          <w:position w:val="1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2"/>
          <w:position w:val="1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2"/>
          <w:position w:val="1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2"/>
          <w:position w:val="1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0"/>
          <w:w w:val="100"/>
          <w:position w:val="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60"/>
        <w:ind w:left="110"/>
      </w:pPr>
      <w:r>
        <w:rPr>
          <w:rFonts w:cs="Book Antiqua" w:hAnsi="Book Antiqua" w:eastAsia="Book Antiqua" w:ascii="Book Antiqua"/>
          <w:b/>
          <w:sz w:val="24"/>
          <w:szCs w:val="24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Edu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9"/>
        <w:ind w:left="110"/>
      </w:pP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b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tts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                                                                         </w:t>
      </w:r>
      <w:r>
        <w:rPr>
          <w:rFonts w:cs="Book Antiqua" w:hAnsi="Book Antiqua" w:eastAsia="Book Antiqua" w:ascii="Book Antiqua"/>
          <w:spacing w:val="2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x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: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b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18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2"/>
        <w:ind w:left="110"/>
      </w:pP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Ba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ng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8"/>
        <w:ind w:left="110"/>
      </w:pP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i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i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em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i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2"/>
          <w:w w:val="102"/>
          <w:sz w:val="19"/>
          <w:szCs w:val="19"/>
        </w:rPr>
        <w:t>F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2"/>
          <w:w w:val="102"/>
          <w:sz w:val="19"/>
          <w:szCs w:val="19"/>
        </w:rPr>
        <w:t>nc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0" w:lineRule="exact" w:line="220"/>
        <w:ind w:left="110"/>
      </w:pP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: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3</w:t>
      </w:r>
      <w:r>
        <w:rPr>
          <w:rFonts w:cs="Book Antiqua" w:hAnsi="Book Antiqua" w:eastAsia="Book Antiqua" w:ascii="Book Antiqua"/>
          <w:spacing w:val="4"/>
          <w:w w:val="102"/>
          <w:sz w:val="19"/>
          <w:szCs w:val="19"/>
        </w:rPr>
        <w:t>.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75</w:t>
      </w:r>
      <w:r>
        <w:rPr>
          <w:rFonts w:cs="Book Antiqua" w:hAnsi="Book Antiqua" w:eastAsia="Book Antiqua" w:ascii="Book Antiqua"/>
          <w:spacing w:val="4"/>
          <w:w w:val="102"/>
          <w:sz w:val="19"/>
          <w:szCs w:val="19"/>
        </w:rPr>
        <w:t>/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4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.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22"/>
        <w:ind w:left="110"/>
      </w:pPr>
      <w:r>
        <w:rPr>
          <w:rFonts w:cs="Book Antiqua" w:hAnsi="Book Antiqua" w:eastAsia="Book Antiqua" w:ascii="Book Antiqua"/>
          <w:b/>
          <w:sz w:val="24"/>
          <w:szCs w:val="24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v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an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t</w:t>
      </w:r>
      <w:r>
        <w:rPr>
          <w:rFonts w:cs="Book Antiqua" w:hAnsi="Book Antiqua" w:eastAsia="Book Antiqua" w:ascii="Book Antiqua"/>
          <w:b/>
          <w:spacing w:val="-8"/>
          <w:w w:val="100"/>
          <w:sz w:val="24"/>
          <w:szCs w:val="24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xp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er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  <w:u w:val="single" w:color="00000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4"/>
        <w:ind w:left="110"/>
      </w:pP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ar</w:t>
      </w:r>
      <w:r>
        <w:rPr>
          <w:rFonts w:cs="Book Antiqua" w:hAnsi="Book Antiqua" w:eastAsia="Book Antiqua" w:ascii="Book Antiqua"/>
          <w:b/>
          <w:spacing w:val="5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b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x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per</w:t>
      </w:r>
      <w:r>
        <w:rPr>
          <w:rFonts w:cs="Book Antiqua" w:hAnsi="Book Antiqua" w:eastAsia="Book Antiqua" w:ascii="Book Antiqua"/>
          <w:b/>
          <w:spacing w:val="5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b/>
          <w:spacing w:val="3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-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-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</w:t>
      </w:r>
      <w:r>
        <w:rPr>
          <w:rFonts w:cs="Book Antiqua" w:hAnsi="Book Antiqua" w:eastAsia="Book Antiqua" w:ascii="Book Antiqua"/>
          <w:spacing w:val="2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-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3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15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0"/>
        <w:ind w:left="110"/>
      </w:pP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gr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2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2"/>
          <w:w w:val="103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1"/>
          <w:w w:val="103"/>
          <w:sz w:val="19"/>
          <w:szCs w:val="19"/>
        </w:rPr>
        <w:t>se</w:t>
      </w:r>
      <w:r>
        <w:rPr>
          <w:rFonts w:cs="Book Antiqua" w:hAnsi="Book Antiqua" w:eastAsia="Book Antiqua" w:ascii="Book Antiqua"/>
          <w:i/>
          <w:spacing w:val="2"/>
          <w:w w:val="103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4"/>
          <w:w w:val="102"/>
          <w:sz w:val="19"/>
          <w:szCs w:val="19"/>
        </w:rPr>
        <w:t>c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her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3"/>
        <w:ind w:left="290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8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z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ed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nd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ch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z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ed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gold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icles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nd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li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es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or</w:t>
      </w:r>
      <w:r>
        <w:rPr>
          <w:rFonts w:cs="Book Antiqua" w:hAnsi="Book Antiqua" w:eastAsia="Book Antiqua" w:ascii="Book Antiqua"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ly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is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of</w:t>
      </w:r>
      <w:r>
        <w:rPr>
          <w:rFonts w:cs="Book Antiqua" w:hAnsi="Book Antiqua" w:eastAsia="Book Antiqua" w:ascii="Book Antiqua"/>
          <w:spacing w:val="25"/>
          <w:w w:val="100"/>
          <w:sz w:val="19"/>
          <w:szCs w:val="19"/>
        </w:rPr>
        <w:t> </w:t>
      </w:r>
      <w:r>
        <w:rPr>
          <w:rFonts w:cs="Verdana" w:hAnsi="Verdana" w:eastAsia="Verdana" w:ascii="Verdana"/>
          <w:spacing w:val="0"/>
          <w:w w:val="100"/>
          <w:sz w:val="19"/>
          <w:szCs w:val="19"/>
        </w:rPr>
        <w:t>α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-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clein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ein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1"/>
        <w:ind w:left="290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11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en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ed</w:t>
      </w:r>
      <w:r>
        <w:rPr>
          <w:rFonts w:cs="Book Antiqua" w:hAnsi="Book Antiqua" w:eastAsia="Book Antiqua" w:ascii="Book Antiqua"/>
          <w:spacing w:val="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weekly</w:t>
      </w:r>
      <w:r>
        <w:rPr>
          <w:rFonts w:cs="Book Antiqua" w:hAnsi="Book Antiqua" w:eastAsia="Book Antiqua" w:ascii="Book Antiqua"/>
          <w:spacing w:val="2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ings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wi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-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nd</w:t>
      </w:r>
      <w:r>
        <w:rPr>
          <w:rFonts w:cs="Book Antiqua" w:hAnsi="Book Antiqua" w:eastAsia="Book Antiqua" w:ascii="Book Antiqua"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inci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ig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or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ro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or</w:t>
      </w:r>
      <w:r>
        <w:rPr>
          <w:rFonts w:cs="Book Antiqua" w:hAnsi="Book Antiqua" w:eastAsia="Book Antiqua" w:ascii="Book Antiqua"/>
          <w:spacing w:val="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hy</w:t>
      </w:r>
      <w:r>
        <w:rPr>
          <w:rFonts w:cs="Book Antiqua" w:hAnsi="Book Antiqua" w:eastAsia="Book Antiqua" w:ascii="Book Antiqua"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hy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1"/>
        <w:ind w:left="290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6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nd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ions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or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llinois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rch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10"/>
      </w:pPr>
      <w:r>
        <w:rPr>
          <w:rFonts w:cs="Book Antiqua" w:hAnsi="Book Antiqua" w:eastAsia="Book Antiqua" w:ascii="Book Antiqua"/>
          <w:b/>
          <w:sz w:val="24"/>
          <w:szCs w:val="24"/>
        </w:rPr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iti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Ex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pe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  <w:u w:val="single" w:color="000000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4"/>
        <w:ind w:left="110"/>
      </w:pP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3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b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Ca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Me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ll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                                         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01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5</w:t>
      </w:r>
      <w:r>
        <w:rPr>
          <w:rFonts w:cs="Book Antiqua" w:hAnsi="Book Antiqua" w:eastAsia="Book Antiqua" w:ascii="Book Antiqua"/>
          <w:b/>
          <w:spacing w:val="2"/>
          <w:w w:val="102"/>
          <w:sz w:val="19"/>
          <w:szCs w:val="19"/>
        </w:rPr>
        <w:t>-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nt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0"/>
        <w:ind w:left="110"/>
      </w:pP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i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1"/>
          <w:w w:val="103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4"/>
          <w:w w:val="102"/>
          <w:sz w:val="19"/>
          <w:szCs w:val="19"/>
        </w:rPr>
        <w:t>u</w:t>
      </w:r>
      <w:r>
        <w:rPr>
          <w:rFonts w:cs="Book Antiqua" w:hAnsi="Book Antiqua" w:eastAsia="Book Antiqua" w:ascii="Book Antiqua"/>
          <w:i/>
          <w:spacing w:val="0"/>
          <w:w w:val="103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2"/>
          <w:w w:val="103"/>
          <w:sz w:val="19"/>
          <w:szCs w:val="19"/>
        </w:rPr>
        <w:t>o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5"/>
        <w:ind w:left="290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6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eet</w:t>
      </w:r>
      <w:r>
        <w:rPr>
          <w:rFonts w:cs="Book Antiqua" w:hAnsi="Book Antiqua" w:eastAsia="Book Antiqua" w:ascii="Book Antiqua"/>
          <w:spacing w:val="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wi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4</w:t>
      </w:r>
      <w:r>
        <w:rPr>
          <w:rFonts w:cs="Book Antiqua" w:hAnsi="Book Antiqua" w:eastAsia="Book Antiqua" w:ascii="Book Antiqua"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tu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spacing w:val="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week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org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z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ion,</w:t>
      </w:r>
      <w:r>
        <w:rPr>
          <w:rFonts w:cs="Book Antiqua" w:hAnsi="Book Antiqua" w:eastAsia="Book Antiqua" w:ascii="Book Antiqua"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rg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um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ly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nd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nic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ion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kills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in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wr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ing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ind w:left="110"/>
      </w:pP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x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b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b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b/>
          <w:spacing w:val="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ex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                                               </w:t>
      </w:r>
      <w:r>
        <w:rPr>
          <w:rFonts w:cs="Book Antiqua" w:hAnsi="Book Antiqua" w:eastAsia="Book Antiqua" w:ascii="Book Antiqua"/>
          <w:spacing w:val="2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1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4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-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J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ar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b/>
          <w:spacing w:val="2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15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b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15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27"/>
        <w:ind w:left="110"/>
      </w:pP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1"/>
          <w:w w:val="103"/>
          <w:sz w:val="19"/>
          <w:szCs w:val="19"/>
        </w:rPr>
        <w:t>ss</w:t>
      </w:r>
      <w:r>
        <w:rPr>
          <w:rFonts w:cs="Book Antiqua" w:hAnsi="Book Antiqua" w:eastAsia="Book Antiqua" w:ascii="Book Antiqua"/>
          <w:i/>
          <w:spacing w:val="3"/>
          <w:w w:val="103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2"/>
          <w:w w:val="103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4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5"/>
        <w:ind w:left="290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-16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ip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sa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da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pe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k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x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4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4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1" w:lineRule="exact" w:line="220"/>
        <w:ind w:left="290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-16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2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5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cu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-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pe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1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%</w:t>
      </w:r>
      <w:r>
        <w:rPr>
          <w:rFonts w:cs="Book Antiqua" w:hAnsi="Book Antiqua" w:eastAsia="Book Antiqua" w:ascii="Book Antiqua"/>
          <w:spacing w:val="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8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ho</w:t>
      </w:r>
      <w:r>
        <w:rPr>
          <w:rFonts w:cs="Book Antiqua" w:hAnsi="Book Antiqua" w:eastAsia="Book Antiqua" w:ascii="Book Antiqua"/>
          <w:spacing w:val="5"/>
          <w:w w:val="102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22"/>
        <w:ind w:left="110"/>
      </w:pPr>
      <w:r>
        <w:rPr>
          <w:rFonts w:cs="Book Antiqua" w:hAnsi="Book Antiqua" w:eastAsia="Book Antiqua" w:ascii="Book Antiqua"/>
          <w:b/>
          <w:sz w:val="24"/>
          <w:szCs w:val="24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Le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de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h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p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1"/>
        <w:ind w:left="110"/>
      </w:pP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b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b/>
          <w:spacing w:val="2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b/>
          <w:spacing w:val="5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5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b/>
          <w:spacing w:val="2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15</w:t>
      </w:r>
      <w:r>
        <w:rPr>
          <w:rFonts w:cs="Book Antiqua" w:hAnsi="Book Antiqua" w:eastAsia="Book Antiqua" w:ascii="Book Antiqua"/>
          <w:b/>
          <w:spacing w:val="5"/>
          <w:w w:val="102"/>
          <w:sz w:val="19"/>
          <w:szCs w:val="19"/>
        </w:rPr>
        <w:t>-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nt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27"/>
        <w:ind w:left="110"/>
      </w:pP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is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i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i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ir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-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2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i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1"/>
          <w:w w:val="103"/>
          <w:sz w:val="19"/>
          <w:szCs w:val="19"/>
        </w:rPr>
        <w:t>B</w:t>
      </w:r>
      <w:r>
        <w:rPr>
          <w:rFonts w:cs="Book Antiqua" w:hAnsi="Book Antiqua" w:eastAsia="Book Antiqua" w:ascii="Book Antiqua"/>
          <w:i/>
          <w:spacing w:val="2"/>
          <w:w w:val="103"/>
          <w:sz w:val="19"/>
          <w:szCs w:val="19"/>
        </w:rPr>
        <w:t>oa</w:t>
      </w:r>
      <w:r>
        <w:rPr>
          <w:rFonts w:cs="Book Antiqua" w:hAnsi="Book Antiqua" w:eastAsia="Book Antiqua" w:ascii="Book Antiqua"/>
          <w:i/>
          <w:spacing w:val="1"/>
          <w:w w:val="103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center"/>
        <w:spacing w:before="30"/>
        <w:ind w:left="256" w:right="201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-16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Wor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k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'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li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-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eve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1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-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4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ind w:left="110"/>
      </w:pP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b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b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Ca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                                        </w:t>
      </w:r>
      <w:r>
        <w:rPr>
          <w:rFonts w:cs="Book Antiqua" w:hAnsi="Book Antiqua" w:eastAsia="Book Antiqua" w:ascii="Book Antiqua"/>
          <w:spacing w:val="2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14</w:t>
      </w:r>
      <w:r>
        <w:rPr>
          <w:rFonts w:cs="Book Antiqua" w:hAnsi="Book Antiqua" w:eastAsia="Book Antiqua" w:ascii="Book Antiqua"/>
          <w:b/>
          <w:spacing w:val="5"/>
          <w:w w:val="102"/>
          <w:sz w:val="19"/>
          <w:szCs w:val="19"/>
        </w:rPr>
        <w:t>-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2"/>
          <w:sz w:val="19"/>
          <w:szCs w:val="19"/>
        </w:rPr>
        <w:t>nt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2"/>
        <w:ind w:left="110"/>
      </w:pP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i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2"/>
          <w:w w:val="102"/>
          <w:sz w:val="19"/>
          <w:szCs w:val="19"/>
        </w:rPr>
        <w:t>(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1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5</w:t>
      </w:r>
      <w:r>
        <w:rPr>
          <w:rFonts w:cs="Book Antiqua" w:hAnsi="Book Antiqua" w:eastAsia="Book Antiqua" w:ascii="Book Antiqua"/>
          <w:i/>
          <w:spacing w:val="2"/>
          <w:w w:val="102"/>
          <w:sz w:val="19"/>
          <w:szCs w:val="19"/>
        </w:rPr>
        <w:t>-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1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6)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30"/>
        <w:ind w:left="290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3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ing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mat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3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or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rint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nd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oci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or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on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-2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ge</w:t>
      </w:r>
      <w:r>
        <w:rPr>
          <w:rFonts w:cs="Book Antiqua" w:hAnsi="Book Antiqua" w:eastAsia="Book Antiqua" w:ascii="Book Antiqua"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1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5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1"/>
        <w:ind w:left="110"/>
      </w:pP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2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i/>
          <w:spacing w:val="2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–</w:t>
      </w:r>
      <w:r>
        <w:rPr>
          <w:rFonts w:cs="Book Antiqua" w:hAnsi="Book Antiqua" w:eastAsia="Book Antiqua" w:ascii="Book Antiqua"/>
          <w:i/>
          <w:spacing w:val="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“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t”</w:t>
      </w:r>
      <w:r>
        <w:rPr>
          <w:rFonts w:cs="Book Antiqua" w:hAnsi="Book Antiqua" w:eastAsia="Book Antiqua" w:ascii="Book Antiqua"/>
          <w:i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3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k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i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4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i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i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i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i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i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(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1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4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-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i/>
          <w:spacing w:val="1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1</w:t>
      </w:r>
      <w:r>
        <w:rPr>
          <w:rFonts w:cs="Book Antiqua" w:hAnsi="Book Antiqua" w:eastAsia="Book Antiqua" w:ascii="Book Antiqua"/>
          <w:i/>
          <w:spacing w:val="3"/>
          <w:w w:val="102"/>
          <w:sz w:val="19"/>
          <w:szCs w:val="19"/>
        </w:rPr>
        <w:t>5</w:t>
      </w:r>
      <w:r>
        <w:rPr>
          <w:rFonts w:cs="Book Antiqua" w:hAnsi="Book Antiqua" w:eastAsia="Book Antiqua" w:ascii="Book Antiqua"/>
          <w:i/>
          <w:spacing w:val="0"/>
          <w:w w:val="102"/>
          <w:sz w:val="19"/>
          <w:szCs w:val="19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27" w:lineRule="auto" w:line="256"/>
        <w:ind w:left="471" w:right="406" w:hanging="181"/>
      </w:pPr>
      <w:r>
        <w:rPr>
          <w:rFonts w:cs="Wingdings" w:hAnsi="Wingdings" w:eastAsia="Wingdings" w:ascii="Wingdings"/>
          <w:spacing w:val="0"/>
          <w:w w:val="100"/>
          <w:sz w:val="17"/>
          <w:szCs w:val="17"/>
        </w:rPr>
      </w:r>
      <w:r>
        <w:rPr>
          <w:rFonts w:cs="Times New Roman" w:hAnsi="Times New Roman" w:eastAsia="Times New Roman" w:ascii="Times New Roman"/>
          <w:spacing w:val="-16"/>
          <w:w w:val="100"/>
          <w:sz w:val="17"/>
          <w:szCs w:val="17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k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2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-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2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pe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-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iv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ind w:left="110"/>
      </w:pPr>
      <w:r>
        <w:rPr>
          <w:rFonts w:cs="Book Antiqua" w:hAnsi="Book Antiqua" w:eastAsia="Book Antiqua" w:ascii="Book Antiqua"/>
          <w:b/>
          <w:sz w:val="24"/>
          <w:szCs w:val="24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H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n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s,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w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d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s,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c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h</w:t>
      </w:r>
      <w:r>
        <w:rPr>
          <w:rFonts w:cs="Book Antiqua" w:hAnsi="Book Antiqua" w:eastAsia="Book Antiqua" w:ascii="Book Antiqua"/>
          <w:b/>
          <w:spacing w:val="3"/>
          <w:w w:val="100"/>
          <w:sz w:val="24"/>
          <w:szCs w:val="24"/>
          <w:u w:val="single" w:color="000000"/>
        </w:rPr>
        <w:t>o</w:t>
      </w:r>
      <w:r>
        <w:rPr>
          <w:rFonts w:cs="Book Antiqua" w:hAnsi="Book Antiqua" w:eastAsia="Book Antiqua" w:ascii="Book Antiqua"/>
          <w:b/>
          <w:spacing w:val="3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l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a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h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ps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6"/>
        <w:ind w:left="110"/>
      </w:pP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’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4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                                                                                                                 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al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20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1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4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3"/>
        <w:ind w:left="110"/>
      </w:pP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Ca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(A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                                                            </w:t>
      </w:r>
      <w:r>
        <w:rPr>
          <w:rFonts w:cs="Book Antiqua" w:hAnsi="Book Antiqua" w:eastAsia="Book Antiqua" w:ascii="Book Antiqua"/>
          <w:spacing w:val="1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14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-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20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1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3" w:lineRule="exact" w:line="220"/>
        <w:ind w:left="110"/>
      </w:pP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J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.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.</w:t>
      </w:r>
      <w:r>
        <w:rPr>
          <w:rFonts w:cs="Book Antiqua" w:hAnsi="Book Antiqua" w:eastAsia="Book Antiqua" w:ascii="Book Antiqua"/>
          <w:spacing w:val="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-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p,</w:t>
      </w:r>
      <w:r>
        <w:rPr>
          <w:rFonts w:cs="Book Antiqua" w:hAnsi="Book Antiqua" w:eastAsia="Book Antiqua" w:ascii="Book Antiqua"/>
          <w:spacing w:val="2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(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                                                                   </w:t>
      </w:r>
      <w:r>
        <w:rPr>
          <w:rFonts w:cs="Book Antiqua" w:hAnsi="Book Antiqua" w:eastAsia="Book Antiqua" w:ascii="Book Antiqua"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2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0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14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-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20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1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8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Book Antiqua" w:hAnsi="Book Antiqua" w:eastAsia="Book Antiqua" w:ascii="Book Antiqua"/>
          <w:sz w:val="24"/>
          <w:szCs w:val="24"/>
        </w:rPr>
        <w:jc w:val="left"/>
        <w:spacing w:before="22"/>
        <w:ind w:left="110"/>
      </w:pPr>
      <w:r>
        <w:rPr>
          <w:rFonts w:cs="Book Antiqua" w:hAnsi="Book Antiqua" w:eastAsia="Book Antiqua" w:ascii="Book Antiqua"/>
          <w:b/>
          <w:sz w:val="24"/>
          <w:szCs w:val="24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  <w:t>k</w:t>
      </w:r>
      <w:r>
        <w:rPr>
          <w:rFonts w:cs="Book Antiqua" w:hAnsi="Book Antiqua" w:eastAsia="Book Antiqua" w:ascii="Book Antiqua"/>
          <w:b/>
          <w:spacing w:val="0"/>
          <w:w w:val="100"/>
          <w:sz w:val="24"/>
          <w:szCs w:val="24"/>
          <w:u w:val="single" w:color="000000"/>
        </w:rPr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  <w:u w:val="single" w:color="000000"/>
        </w:rPr>
        <w:t>ills</w:t>
      </w:r>
      <w:r>
        <w:rPr>
          <w:rFonts w:cs="Book Antiqua" w:hAnsi="Book Antiqua" w:eastAsia="Book Antiqua" w:ascii="Book Antiqua"/>
          <w:b/>
          <w:spacing w:val="-1"/>
          <w:w w:val="100"/>
          <w:sz w:val="24"/>
          <w:szCs w:val="24"/>
        </w:rPr>
      </w:r>
      <w:r>
        <w:rPr>
          <w:rFonts w:cs="Book Antiqua" w:hAnsi="Book Antiqua" w:eastAsia="Book Antiqua" w:ascii="Book Antiqua"/>
          <w:spacing w:val="0"/>
          <w:w w:val="100"/>
          <w:sz w:val="24"/>
          <w:szCs w:val="24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9"/>
        <w:ind w:left="110"/>
      </w:pP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er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:</w:t>
      </w:r>
      <w:r>
        <w:rPr>
          <w:rFonts w:cs="Book Antiqua" w:hAnsi="Book Antiqua" w:eastAsia="Book Antiqua" w:ascii="Book Antiqua"/>
          <w:b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J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;</w:t>
      </w:r>
      <w:r>
        <w:rPr>
          <w:rFonts w:cs="Book Antiqua" w:hAnsi="Book Antiqua" w:eastAsia="Book Antiqua" w:ascii="Book Antiqua"/>
          <w:spacing w:val="17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w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4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b</w:t>
      </w:r>
      <w:r>
        <w:rPr>
          <w:rFonts w:cs="Book Antiqua" w:hAnsi="Book Antiqua" w:eastAsia="Book Antiqua" w:ascii="Book Antiqua"/>
          <w:spacing w:val="23"/>
          <w:w w:val="102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ho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4"/>
          <w:w w:val="102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hop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Book Antiqua" w:hAnsi="Book Antiqua" w:eastAsia="Book Antiqua" w:ascii="Book Antiqua"/>
          <w:sz w:val="19"/>
          <w:szCs w:val="19"/>
        </w:rPr>
        <w:jc w:val="left"/>
        <w:spacing w:before="11" w:lineRule="auto" w:line="255"/>
        <w:ind w:left="110" w:right="3282"/>
        <w:sectPr>
          <w:pgNumType w:start="2"/>
          <w:pgMar w:footer="881" w:header="0" w:top="680" w:bottom="280" w:left="720" w:right="700"/>
          <w:footerReference w:type="default" r:id="rId4"/>
          <w:pgSz w:w="12240" w:h="15840"/>
        </w:sectPr>
      </w:pP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b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ra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:</w:t>
      </w:r>
      <w:r>
        <w:rPr>
          <w:rFonts w:cs="Book Antiqua" w:hAnsi="Book Antiqua" w:eastAsia="Book Antiqua" w:ascii="Book Antiqua"/>
          <w:b/>
          <w:spacing w:val="2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1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5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yn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x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st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ts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:</w:t>
      </w:r>
      <w:r>
        <w:rPr>
          <w:rFonts w:cs="Book Antiqua" w:hAnsi="Book Antiqua" w:eastAsia="Book Antiqua" w:ascii="Book Antiqua"/>
          <w:b/>
          <w:spacing w:val="26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/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9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Di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-1"/>
          <w:w w:val="100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D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y</w:t>
      </w:r>
      <w:r>
        <w:rPr>
          <w:rFonts w:cs="Book Antiqua" w:hAnsi="Book Antiqua" w:eastAsia="Book Antiqua" w:ascii="Book Antiqua"/>
          <w:spacing w:val="4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m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1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5"/>
          <w:w w:val="100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att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,</w:t>
      </w:r>
      <w:r>
        <w:rPr>
          <w:rFonts w:cs="Book Antiqua" w:hAnsi="Book Antiqua" w:eastAsia="Book Antiqua" w:ascii="Book Antiqua"/>
          <w:spacing w:val="22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Z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1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P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o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 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n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3"/>
          <w:w w:val="100"/>
          <w:sz w:val="19"/>
          <w:szCs w:val="19"/>
        </w:rPr>
        <w:t>u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b/>
          <w:spacing w:val="4"/>
          <w:w w:val="100"/>
          <w:sz w:val="19"/>
          <w:szCs w:val="19"/>
        </w:rPr>
        <w:t>g</w:t>
      </w:r>
      <w:r>
        <w:rPr>
          <w:rFonts w:cs="Book Antiqua" w:hAnsi="Book Antiqua" w:eastAsia="Book Antiqua" w:ascii="Book Antiqua"/>
          <w:b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b/>
          <w:spacing w:val="2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b/>
          <w:spacing w:val="0"/>
          <w:w w:val="100"/>
          <w:sz w:val="19"/>
          <w:szCs w:val="19"/>
        </w:rPr>
        <w:t>:</w:t>
      </w:r>
      <w:r>
        <w:rPr>
          <w:rFonts w:cs="Book Antiqua" w:hAnsi="Book Antiqua" w:eastAsia="Book Antiqua" w:ascii="Book Antiqua"/>
          <w:b/>
          <w:spacing w:val="23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ng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l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(n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1"/>
          <w:w w:val="100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i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);</w:t>
      </w:r>
      <w:r>
        <w:rPr>
          <w:rFonts w:cs="Book Antiqua" w:hAnsi="Book Antiqua" w:eastAsia="Book Antiqua" w:ascii="Book Antiqua"/>
          <w:spacing w:val="18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F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3"/>
          <w:w w:val="100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0"/>
          <w:sz w:val="19"/>
          <w:szCs w:val="19"/>
        </w:rPr>
        <w:t>nc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h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  <w:t> 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(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c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on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v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e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r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s</w:t>
      </w:r>
      <w:r>
        <w:rPr>
          <w:rFonts w:cs="Book Antiqua" w:hAnsi="Book Antiqua" w:eastAsia="Book Antiqua" w:ascii="Book Antiqua"/>
          <w:spacing w:val="3"/>
          <w:w w:val="102"/>
          <w:sz w:val="19"/>
          <w:szCs w:val="19"/>
        </w:rPr>
        <w:t>a</w:t>
      </w:r>
      <w:r>
        <w:rPr>
          <w:rFonts w:cs="Book Antiqua" w:hAnsi="Book Antiqua" w:eastAsia="Book Antiqua" w:ascii="Book Antiqua"/>
          <w:spacing w:val="2"/>
          <w:w w:val="102"/>
          <w:sz w:val="19"/>
          <w:szCs w:val="19"/>
        </w:rPr>
        <w:t>n</w:t>
      </w:r>
      <w:r>
        <w:rPr>
          <w:rFonts w:cs="Book Antiqua" w:hAnsi="Book Antiqua" w:eastAsia="Book Antiqua" w:ascii="Book Antiqua"/>
          <w:spacing w:val="1"/>
          <w:w w:val="102"/>
          <w:sz w:val="19"/>
          <w:szCs w:val="19"/>
        </w:rPr>
        <w:t>t</w:t>
      </w:r>
      <w:r>
        <w:rPr>
          <w:rFonts w:cs="Book Antiqua" w:hAnsi="Book Antiqua" w:eastAsia="Book Antiqua" w:ascii="Book Antiqua"/>
          <w:spacing w:val="0"/>
          <w:w w:val="102"/>
          <w:sz w:val="19"/>
          <w:szCs w:val="19"/>
        </w:rPr>
        <w:t>)</w:t>
      </w:r>
      <w:r>
        <w:rPr>
          <w:rFonts w:cs="Book Antiqua" w:hAnsi="Book Antiqua" w:eastAsia="Book Antiqua" w:ascii="Book Antiqua"/>
          <w:spacing w:val="0"/>
          <w:w w:val="100"/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36"/>
          <w:szCs w:val="36"/>
        </w:rPr>
        <w:jc w:val="center"/>
        <w:spacing w:before="52"/>
        <w:ind w:left="4734" w:right="4755"/>
      </w:pPr>
      <w:r>
        <w:rPr>
          <w:rFonts w:cs="Arial Narrow" w:hAnsi="Arial Narrow" w:eastAsia="Arial Narrow" w:ascii="Arial Narrow"/>
          <w:b/>
          <w:spacing w:val="0"/>
          <w:w w:val="100"/>
          <w:sz w:val="36"/>
          <w:szCs w:val="36"/>
        </w:rPr>
        <w:t>Polly</w:t>
      </w:r>
      <w:r>
        <w:rPr>
          <w:rFonts w:cs="Arial Narrow" w:hAnsi="Arial Narrow" w:eastAsia="Arial Narrow" w:ascii="Arial Narrow"/>
          <w:b/>
          <w:spacing w:val="29"/>
          <w:w w:val="100"/>
          <w:sz w:val="36"/>
          <w:szCs w:val="36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36"/>
          <w:szCs w:val="36"/>
        </w:rPr>
        <w:t>Mer</w:t>
      </w:r>
      <w:r>
        <w:rPr>
          <w:rFonts w:cs="Arial Narrow" w:hAnsi="Arial Narrow" w:eastAsia="Arial Narrow" w:ascii="Arial Narrow"/>
          <w:spacing w:val="0"/>
          <w:w w:val="100"/>
          <w:sz w:val="36"/>
          <w:szCs w:val="36"/>
        </w:rPr>
      </w:r>
    </w:p>
    <w:p>
      <w:pPr>
        <w:rPr>
          <w:rFonts w:cs="Arial Narrow" w:hAnsi="Arial Narrow" w:eastAsia="Arial Narrow" w:ascii="Arial Narrow"/>
          <w:sz w:val="19"/>
          <w:szCs w:val="19"/>
        </w:rPr>
        <w:jc w:val="center"/>
        <w:spacing w:before="89"/>
        <w:ind w:left="2563" w:right="2449"/>
      </w:pP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6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S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r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19"/>
          <w:szCs w:val="19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t</w:t>
      </w:r>
      <w:r>
        <w:rPr>
          <w:rFonts w:cs="Arial Narrow" w:hAnsi="Arial Narrow" w:eastAsia="Arial Narrow" w:ascii="Arial Narrow"/>
          <w:spacing w:val="41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|</w:t>
      </w:r>
      <w:r>
        <w:rPr>
          <w:rFonts w:cs="Arial Narrow" w:hAnsi="Arial Narrow" w:eastAsia="Arial Narrow" w:ascii="Arial Narrow"/>
          <w:spacing w:val="-2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i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19"/>
          <w:szCs w:val="19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,</w:t>
      </w:r>
      <w:r>
        <w:rPr>
          <w:rFonts w:cs="Arial Narrow" w:hAnsi="Arial Narrow" w:eastAsia="Arial Narrow" w:ascii="Arial Narrow"/>
          <w:spacing w:val="6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Z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8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|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15"/>
          <w:w w:val="100"/>
          <w:sz w:val="19"/>
          <w:szCs w:val="19"/>
        </w:rPr>
        <w:t> </w:t>
      </w:r>
      <w:hyperlink r:id="rId6">
        <w:r>
          <w:rPr>
            <w:rFonts w:cs="Arial Narrow" w:hAnsi="Arial Narrow" w:eastAsia="Arial Narrow" w:ascii="Arial Narrow"/>
            <w:spacing w:val="3"/>
            <w:w w:val="105"/>
            <w:sz w:val="19"/>
            <w:szCs w:val="19"/>
          </w:rPr>
          <w:t>x</w:t>
        </w:r>
        <w:r>
          <w:rPr>
            <w:rFonts w:cs="Arial Narrow" w:hAnsi="Arial Narrow" w:eastAsia="Arial Narrow" w:ascii="Arial Narrow"/>
            <w:spacing w:val="1"/>
            <w:w w:val="105"/>
            <w:sz w:val="19"/>
            <w:szCs w:val="19"/>
          </w:rPr>
          <w:t>x</w:t>
        </w:r>
        <w:r>
          <w:rPr>
            <w:rFonts w:cs="Arial Narrow" w:hAnsi="Arial Narrow" w:eastAsia="Arial Narrow" w:ascii="Arial Narrow"/>
            <w:spacing w:val="3"/>
            <w:w w:val="105"/>
            <w:sz w:val="19"/>
            <w:szCs w:val="19"/>
          </w:rPr>
          <w:t>xxx</w:t>
        </w:r>
        <w:r>
          <w:rPr>
            <w:rFonts w:cs="Arial Narrow" w:hAnsi="Arial Narrow" w:eastAsia="Arial Narrow" w:ascii="Arial Narrow"/>
            <w:spacing w:val="1"/>
            <w:w w:val="105"/>
            <w:sz w:val="19"/>
            <w:szCs w:val="19"/>
          </w:rPr>
          <w:t>x</w:t>
        </w:r>
        <w:r>
          <w:rPr>
            <w:rFonts w:cs="Arial Narrow" w:hAnsi="Arial Narrow" w:eastAsia="Arial Narrow" w:ascii="Arial Narrow"/>
            <w:spacing w:val="3"/>
            <w:w w:val="105"/>
            <w:sz w:val="19"/>
            <w:szCs w:val="19"/>
          </w:rPr>
          <w:t>x</w:t>
        </w:r>
        <w:r>
          <w:rPr>
            <w:rFonts w:cs="Arial Narrow" w:hAnsi="Arial Narrow" w:eastAsia="Arial Narrow" w:ascii="Arial Narrow"/>
            <w:spacing w:val="4"/>
            <w:w w:val="105"/>
            <w:sz w:val="19"/>
            <w:szCs w:val="19"/>
          </w:rPr>
          <w:t>@</w:t>
        </w:r>
        <w:r>
          <w:rPr>
            <w:rFonts w:cs="Arial Narrow" w:hAnsi="Arial Narrow" w:eastAsia="Arial Narrow" w:ascii="Arial Narrow"/>
            <w:spacing w:val="4"/>
            <w:w w:val="105"/>
            <w:sz w:val="19"/>
            <w:szCs w:val="19"/>
          </w:rPr>
          <w:t>a</w:t>
        </w:r>
        <w:r>
          <w:rPr>
            <w:rFonts w:cs="Arial Narrow" w:hAnsi="Arial Narrow" w:eastAsia="Arial Narrow" w:ascii="Arial Narrow"/>
            <w:spacing w:val="4"/>
            <w:w w:val="105"/>
            <w:sz w:val="19"/>
            <w:szCs w:val="19"/>
          </w:rPr>
          <w:t>n</w:t>
        </w:r>
        <w:r>
          <w:rPr>
            <w:rFonts w:cs="Arial Narrow" w:hAnsi="Arial Narrow" w:eastAsia="Arial Narrow" w:ascii="Arial Narrow"/>
            <w:spacing w:val="4"/>
            <w:w w:val="105"/>
            <w:sz w:val="19"/>
            <w:szCs w:val="19"/>
          </w:rPr>
          <w:t>d</w:t>
        </w:r>
        <w:r>
          <w:rPr>
            <w:rFonts w:cs="Arial Narrow" w:hAnsi="Arial Narrow" w:eastAsia="Arial Narrow" w:ascii="Arial Narrow"/>
            <w:spacing w:val="0"/>
            <w:w w:val="105"/>
            <w:sz w:val="19"/>
            <w:szCs w:val="19"/>
          </w:rPr>
          <w:t>r</w:t>
        </w:r>
        <w:r>
          <w:rPr>
            <w:rFonts w:cs="Arial Narrow" w:hAnsi="Arial Narrow" w:eastAsia="Arial Narrow" w:ascii="Arial Narrow"/>
            <w:spacing w:val="4"/>
            <w:w w:val="105"/>
            <w:sz w:val="19"/>
            <w:szCs w:val="19"/>
          </w:rPr>
          <w:t>e</w:t>
        </w:r>
        <w:r>
          <w:rPr>
            <w:rFonts w:cs="Arial Narrow" w:hAnsi="Arial Narrow" w:eastAsia="Arial Narrow" w:ascii="Arial Narrow"/>
            <w:spacing w:val="2"/>
            <w:w w:val="105"/>
            <w:sz w:val="19"/>
            <w:szCs w:val="19"/>
          </w:rPr>
          <w:t>w</w:t>
        </w:r>
        <w:r>
          <w:rPr>
            <w:rFonts w:cs="Arial Narrow" w:hAnsi="Arial Narrow" w:eastAsia="Arial Narrow" w:ascii="Arial Narrow"/>
            <w:spacing w:val="2"/>
            <w:w w:val="105"/>
            <w:sz w:val="19"/>
            <w:szCs w:val="19"/>
          </w:rPr>
          <w:t>.</w:t>
        </w:r>
        <w:r>
          <w:rPr>
            <w:rFonts w:cs="Arial Narrow" w:hAnsi="Arial Narrow" w:eastAsia="Arial Narrow" w:ascii="Arial Narrow"/>
            <w:spacing w:val="3"/>
            <w:w w:val="105"/>
            <w:sz w:val="19"/>
            <w:szCs w:val="19"/>
          </w:rPr>
          <w:t>c</w:t>
        </w:r>
        <w:r>
          <w:rPr>
            <w:rFonts w:cs="Arial Narrow" w:hAnsi="Arial Narrow" w:eastAsia="Arial Narrow" w:ascii="Arial Narrow"/>
            <w:spacing w:val="6"/>
            <w:w w:val="105"/>
            <w:sz w:val="19"/>
            <w:szCs w:val="19"/>
          </w:rPr>
          <w:t>m</w:t>
        </w:r>
        <w:r>
          <w:rPr>
            <w:rFonts w:cs="Arial Narrow" w:hAnsi="Arial Narrow" w:eastAsia="Arial Narrow" w:ascii="Arial Narrow"/>
            <w:spacing w:val="1"/>
            <w:w w:val="105"/>
            <w:sz w:val="19"/>
            <w:szCs w:val="19"/>
          </w:rPr>
          <w:t>u</w:t>
        </w:r>
        <w:r>
          <w:rPr>
            <w:rFonts w:cs="Arial Narrow" w:hAnsi="Arial Narrow" w:eastAsia="Arial Narrow" w:ascii="Arial Narrow"/>
            <w:spacing w:val="2"/>
            <w:w w:val="105"/>
            <w:sz w:val="19"/>
            <w:szCs w:val="19"/>
          </w:rPr>
          <w:t>.</w:t>
        </w:r>
        <w:r>
          <w:rPr>
            <w:rFonts w:cs="Arial Narrow" w:hAnsi="Arial Narrow" w:eastAsia="Arial Narrow" w:ascii="Arial Narrow"/>
            <w:spacing w:val="4"/>
            <w:w w:val="105"/>
            <w:sz w:val="19"/>
            <w:szCs w:val="19"/>
          </w:rPr>
          <w:t>e</w:t>
        </w:r>
        <w:r>
          <w:rPr>
            <w:rFonts w:cs="Arial Narrow" w:hAnsi="Arial Narrow" w:eastAsia="Arial Narrow" w:ascii="Arial Narrow"/>
            <w:spacing w:val="4"/>
            <w:w w:val="105"/>
            <w:sz w:val="19"/>
            <w:szCs w:val="19"/>
          </w:rPr>
          <w:t>d</w:t>
        </w:r>
        <w:r>
          <w:rPr>
            <w:rFonts w:cs="Arial Narrow" w:hAnsi="Arial Narrow" w:eastAsia="Arial Narrow" w:ascii="Arial Narrow"/>
            <w:spacing w:val="0"/>
            <w:w w:val="105"/>
            <w:sz w:val="19"/>
            <w:szCs w:val="19"/>
          </w:rPr>
          <w:t>u</w:t>
        </w:r>
        <w:r>
          <w:rPr>
            <w:rFonts w:cs="Arial Narrow" w:hAnsi="Arial Narrow" w:eastAsia="Arial Narrow" w:ascii="Arial Narrow"/>
            <w:spacing w:val="30"/>
            <w:w w:val="105"/>
            <w:sz w:val="19"/>
            <w:szCs w:val="19"/>
          </w:rPr>
          <w:t> </w:t>
        </w:r>
        <w:r>
          <w:rPr>
            <w:rFonts w:cs="Arial Narrow" w:hAnsi="Arial Narrow" w:eastAsia="Arial Narrow" w:ascii="Arial Narrow"/>
            <w:spacing w:val="0"/>
            <w:w w:val="100"/>
            <w:sz w:val="19"/>
            <w:szCs w:val="19"/>
          </w:rPr>
          <w:t>|</w:t>
        </w:r>
      </w:hyperlink>
      <w:r>
        <w:rPr>
          <w:rFonts w:cs="Arial Narrow" w:hAnsi="Arial Narrow" w:eastAsia="Arial Narrow" w:ascii="Arial Narrow"/>
          <w:spacing w:val="1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(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4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2"/>
          <w:w w:val="100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  <w:t>)</w:t>
      </w:r>
      <w:r>
        <w:rPr>
          <w:rFonts w:cs="Arial Narrow" w:hAnsi="Arial Narrow" w:eastAsia="Arial Narrow" w:ascii="Arial Narrow"/>
          <w:spacing w:val="14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4"/>
          <w:w w:val="106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2"/>
          <w:w w:val="106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4"/>
          <w:w w:val="106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2"/>
          <w:w w:val="107"/>
          <w:sz w:val="19"/>
          <w:szCs w:val="19"/>
        </w:rPr>
        <w:t>-</w:t>
      </w:r>
      <w:r>
        <w:rPr>
          <w:rFonts w:cs="Arial Narrow" w:hAnsi="Arial Narrow" w:eastAsia="Arial Narrow" w:ascii="Arial Narrow"/>
          <w:spacing w:val="2"/>
          <w:w w:val="106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4"/>
          <w:w w:val="106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4"/>
          <w:w w:val="106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0"/>
          <w:w w:val="106"/>
          <w:sz w:val="19"/>
          <w:szCs w:val="19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auto" w:line="253"/>
        <w:ind w:left="1853" w:right="4735" w:hanging="1733"/>
      </w:pP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CA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ION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              </w:t>
      </w:r>
      <w:r>
        <w:rPr>
          <w:rFonts w:cs="Arial Narrow" w:hAnsi="Arial Narrow" w:eastAsia="Arial Narrow" w:ascii="Arial Narrow"/>
          <w:b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vers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h,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PA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ach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nee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g,</w:t>
      </w:r>
      <w:r>
        <w:rPr>
          <w:rFonts w:cs="Arial Narrow" w:hAnsi="Arial Narrow" w:eastAsia="Arial Narrow" w:ascii="Arial Narrow"/>
          <w:spacing w:val="2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ay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2017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853"/>
      </w:pP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j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ne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0"/>
        <w:ind w:left="1853"/>
      </w:pP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3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1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/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4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853"/>
      </w:pP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2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’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PA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7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ove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2013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3"/>
        <w:ind w:left="1853"/>
      </w:pP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-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2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2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2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-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2014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0"/>
        <w:ind w:left="1853"/>
      </w:pP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La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201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2015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20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ANT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                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9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1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b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9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1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8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1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9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1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8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1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8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1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1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11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-</w:t>
      </w:r>
      <w:r>
        <w:rPr>
          <w:rFonts w:cs="Arial Narrow" w:hAnsi="Arial Narrow" w:eastAsia="Arial Narrow" w:ascii="Arial Narrow"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idland,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20"/>
        <w:ind w:left="120"/>
      </w:pP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RI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NCE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            </w:t>
      </w:r>
      <w:r>
        <w:rPr>
          <w:rFonts w:cs="Arial Narrow" w:hAnsi="Arial Narrow" w:eastAsia="Arial Narrow" w:ascii="Arial Narrow"/>
          <w:b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oduct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Develop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ent</w:t>
      </w:r>
      <w:r>
        <w:rPr>
          <w:rFonts w:cs="Arial Narrow" w:hAnsi="Arial Narrow" w:eastAsia="Arial Narrow" w:ascii="Arial Narrow"/>
          <w:spacing w:val="-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Inte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n,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er</w:t>
      </w:r>
      <w:r>
        <w:rPr>
          <w:rFonts w:cs="Arial Narrow" w:hAnsi="Arial Narrow" w:eastAsia="Arial Narrow" w:ascii="Arial Narrow"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2015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20" w:lineRule="exact" w:line="220"/>
        <w:ind w:left="2011" w:right="83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Conducted</w:t>
      </w:r>
      <w:r>
        <w:rPr>
          <w:rFonts w:cs="Arial Narrow" w:hAnsi="Arial Narrow" w:eastAsia="Arial Narrow" w:ascii="Arial Narrow"/>
          <w:spacing w:val="-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solution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po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iza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ion</w:t>
      </w:r>
      <w:r>
        <w:rPr>
          <w:rFonts w:cs="Arial Narrow" w:hAnsi="Arial Narrow" w:eastAsia="Arial Narrow" w:ascii="Arial Narrow"/>
          <w:spacing w:val="-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eaction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which</w:t>
      </w:r>
      <w:r>
        <w:rPr>
          <w:rFonts w:cs="Arial Narrow" w:hAnsi="Arial Narrow" w:eastAsia="Arial Narrow" w:ascii="Arial Narrow"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ber</w:t>
      </w:r>
      <w:r>
        <w:rPr>
          <w:rFonts w:cs="Arial Narrow" w:hAnsi="Arial Narrow" w:eastAsia="Arial Narrow" w:ascii="Arial Narrow"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key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ocess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ulation</w:t>
      </w:r>
      <w:r>
        <w:rPr>
          <w:rFonts w:cs="Arial Narrow" w:hAnsi="Arial Narrow" w:eastAsia="Arial Narrow" w:ascii="Arial Narrow"/>
          <w:spacing w:val="-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bles</w:t>
      </w:r>
      <w:r>
        <w:rPr>
          <w:rFonts w:cs="Arial Narrow" w:hAnsi="Arial Narrow" w:eastAsia="Arial Narrow" w:ascii="Arial Narrow"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we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exa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ined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dete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ine</w:t>
      </w:r>
      <w:r>
        <w:rPr>
          <w:rFonts w:cs="Arial Narrow" w:hAnsi="Arial Narrow" w:eastAsia="Arial Narrow" w:ascii="Arial Narrow"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their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influence</w:t>
      </w:r>
      <w:r>
        <w:rPr>
          <w:rFonts w:cs="Arial Narrow" w:hAnsi="Arial Narrow" w:eastAsia="Arial Narrow" w:ascii="Arial Narrow"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poly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er</w:t>
      </w:r>
      <w:r>
        <w:rPr>
          <w:rFonts w:cs="Arial Narrow" w:hAnsi="Arial Narrow" w:eastAsia="Arial Narrow" w:ascii="Arial Narrow"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uctu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40"/>
        <w:ind w:left="1831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Ope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ated</w:t>
      </w:r>
      <w:r>
        <w:rPr>
          <w:rFonts w:cs="Arial Narrow" w:hAnsi="Arial Narrow" w:eastAsia="Arial Narrow" w:ascii="Arial Narrow"/>
          <w:spacing w:val="-7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both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all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lab)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inte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ediate</w:t>
      </w:r>
      <w:r>
        <w:rPr>
          <w:rFonts w:cs="Arial Narrow" w:hAnsi="Arial Narrow" w:eastAsia="Arial Narrow" w:ascii="Arial Narrow"/>
          <w:spacing w:val="-9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size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eacto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-6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to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gain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insight</w:t>
      </w:r>
      <w:r>
        <w:rPr>
          <w:rFonts w:cs="Arial Narrow" w:hAnsi="Arial Narrow" w:eastAsia="Arial Narrow" w:ascii="Arial Narrow"/>
          <w:spacing w:val="-5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scalab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lity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40"/>
        <w:ind w:left="1832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Docu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ented</w:t>
      </w:r>
      <w:r>
        <w:rPr>
          <w:rFonts w:cs="Arial Narrow" w:hAnsi="Arial Narrow" w:eastAsia="Arial Narrow" w:ascii="Arial Narrow"/>
          <w:spacing w:val="-9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key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findings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esentation</w:t>
      </w:r>
      <w:r>
        <w:rPr>
          <w:rFonts w:cs="Arial Narrow" w:hAnsi="Arial Narrow" w:eastAsia="Arial Narrow" w:ascii="Arial Narrow"/>
          <w:spacing w:val="-9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technical</w:t>
      </w:r>
      <w:r>
        <w:rPr>
          <w:rFonts w:cs="Arial Narrow" w:hAnsi="Arial Narrow" w:eastAsia="Arial Narrow" w:ascii="Arial Narrow"/>
          <w:spacing w:val="-6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position w:val="-1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ind w:left="120"/>
      </w:pP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RO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J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               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ical</w:t>
      </w:r>
      <w:r>
        <w:rPr>
          <w:rFonts w:cs="Arial Narrow" w:hAnsi="Arial Narrow" w:eastAsia="Arial Narrow" w:ascii="Arial Narrow"/>
          <w:b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cess</w:t>
      </w:r>
      <w:r>
        <w:rPr>
          <w:rFonts w:cs="Arial Narrow" w:hAnsi="Arial Narrow" w:eastAsia="Arial Narrow" w:ascii="Arial Narrow"/>
          <w:b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ys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si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2015</w:t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40"/>
        <w:ind w:left="1831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oposed</w:t>
      </w:r>
      <w:r>
        <w:rPr>
          <w:rFonts w:cs="Arial Narrow" w:hAnsi="Arial Narrow" w:eastAsia="Arial Narrow" w:ascii="Arial Narrow"/>
          <w:spacing w:val="-7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eli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ina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-8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design</w:t>
      </w:r>
      <w:r>
        <w:rPr>
          <w:rFonts w:cs="Arial Narrow" w:hAnsi="Arial Narrow" w:eastAsia="Arial Narrow" w:ascii="Arial Narrow"/>
          <w:spacing w:val="-5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ethylene</w:t>
      </w:r>
      <w:r>
        <w:rPr>
          <w:rFonts w:cs="Arial Narrow" w:hAnsi="Arial Narrow" w:eastAsia="Arial Narrow" w:ascii="Arial Narrow"/>
          <w:spacing w:val="-6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hyd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ation</w:t>
      </w:r>
      <w:r>
        <w:rPr>
          <w:rFonts w:cs="Arial Narrow" w:hAnsi="Arial Narrow" w:eastAsia="Arial Narrow" w:ascii="Arial Narrow"/>
          <w:spacing w:val="-8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plant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bas</w:t>
      </w:r>
      <w:r>
        <w:rPr>
          <w:rFonts w:cs="Arial Narrow" w:hAnsi="Arial Narrow" w:eastAsia="Arial Narrow" w:ascii="Arial Narrow"/>
          <w:spacing w:val="3"/>
          <w:w w:val="100"/>
          <w:position w:val="-1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extensive</w:t>
      </w:r>
      <w:r>
        <w:rPr>
          <w:rFonts w:cs="Arial Narrow" w:hAnsi="Arial Narrow" w:eastAsia="Arial Narrow" w:ascii="Arial Narrow"/>
          <w:spacing w:val="-7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lite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-5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eview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183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Const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ucted</w:t>
      </w:r>
      <w:r>
        <w:rPr>
          <w:rFonts w:cs="Arial Narrow" w:hAnsi="Arial Narrow" w:eastAsia="Arial Narrow" w:ascii="Arial Narrow"/>
          <w:spacing w:val="-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flowsheet</w:t>
      </w:r>
      <w:r>
        <w:rPr>
          <w:rFonts w:cs="Arial Narrow" w:hAnsi="Arial Narrow" w:eastAsia="Arial Narrow" w:ascii="Arial Narrow"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in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spen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for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accu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ate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ass</w:t>
      </w:r>
      <w:r>
        <w:rPr>
          <w:rFonts w:cs="Arial Narrow" w:hAnsi="Arial Narrow" w:eastAsia="Arial Narrow" w:ascii="Arial Narrow"/>
          <w:spacing w:val="-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and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gy</w:t>
      </w:r>
      <w:r>
        <w:rPr>
          <w:rFonts w:cs="Arial Narrow" w:hAnsi="Arial Narrow" w:eastAsia="Arial Narrow" w:ascii="Arial Narrow"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balances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exact" w:line="240"/>
        <w:ind w:left="1832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axi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ized</w:t>
      </w:r>
      <w:r>
        <w:rPr>
          <w:rFonts w:cs="Arial Narrow" w:hAnsi="Arial Narrow" w:eastAsia="Arial Narrow" w:ascii="Arial Narrow"/>
          <w:spacing w:val="-8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ene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gy</w:t>
      </w:r>
      <w:r>
        <w:rPr>
          <w:rFonts w:cs="Arial Narrow" w:hAnsi="Arial Narrow" w:eastAsia="Arial Narrow" w:ascii="Arial Narrow"/>
          <w:spacing w:val="-5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efficien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-7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position w:val="-1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ant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with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heat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integ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0"/>
          <w:szCs w:val="20"/>
        </w:rPr>
        <w:t>ation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853"/>
      </w:pP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nt</w:t>
      </w:r>
      <w:r>
        <w:rPr>
          <w:rFonts w:cs="Arial Narrow" w:hAnsi="Arial Narrow" w:eastAsia="Arial Narrow" w:ascii="Arial Narrow"/>
          <w:b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reat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ne</w:t>
      </w:r>
      <w:r>
        <w:rPr>
          <w:rFonts w:cs="Arial Narrow" w:hAnsi="Arial Narrow" w:eastAsia="Arial Narrow" w:ascii="Arial Narrow"/>
          <w:b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ys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j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ect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b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st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-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2015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3" w:lineRule="auto" w:line="250"/>
        <w:ind w:left="2033" w:right="219" w:hanging="180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exe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cu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expe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nt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nt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us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k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oug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us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eve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phas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3"/>
          <w:sz w:val="20"/>
          <w:szCs w:val="20"/>
        </w:rPr>
        <w:t>s)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auto" w:line="251"/>
        <w:ind w:left="1853" w:right="3628" w:hanging="1733"/>
      </w:pP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HIP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            </w:t>
      </w:r>
      <w:r>
        <w:rPr>
          <w:rFonts w:cs="Arial Narrow" w:hAnsi="Arial Narrow" w:eastAsia="Arial Narrow" w:ascii="Arial Narrow"/>
          <w:b/>
          <w:spacing w:val="2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ars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b/>
          <w:spacing w:val="1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vers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sbu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h,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PA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2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13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-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/>
        <w:ind w:left="1853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35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che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st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eco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32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seasons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1"/>
        <w:ind w:left="1853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ed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3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2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3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2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A)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3"/>
          <w:sz w:val="20"/>
          <w:szCs w:val="20"/>
        </w:rPr>
        <w:t>Tou</w:t>
      </w:r>
      <w:r>
        <w:rPr>
          <w:rFonts w:cs="Arial Narrow" w:hAnsi="Arial Narrow" w:eastAsia="Arial Narrow" w:ascii="Arial Narrow"/>
          <w:spacing w:val="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lineRule="auto" w:line="248"/>
        <w:ind w:left="1853" w:right="2076"/>
      </w:pP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2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b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er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ar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b/>
          <w:spacing w:val="2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vers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itt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h,</w:t>
      </w:r>
      <w:r>
        <w:rPr>
          <w:rFonts w:cs="Arial Narrow" w:hAnsi="Arial Narrow" w:eastAsia="Arial Narrow" w:ascii="Arial Narrow"/>
          <w:spacing w:val="2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3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3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nt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ant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201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-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ese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" w:lineRule="auto" w:line="253"/>
        <w:ind w:left="2033" w:right="833" w:hanging="180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bo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up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ass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</w:t>
      </w:r>
      <w:r>
        <w:rPr>
          <w:rFonts w:cs="Arial Narrow" w:hAnsi="Arial Narrow" w:eastAsia="Arial Narrow" w:ascii="Arial Narrow"/>
          <w:spacing w:val="2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by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k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suppo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sh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1853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genc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3</w:t>
      </w:r>
      <w:r>
        <w:rPr>
          <w:rFonts w:cs="Arial Narrow" w:hAnsi="Arial Narrow" w:eastAsia="Arial Narrow" w:ascii="Arial Narrow"/>
          <w:spacing w:val="23"/>
          <w:w w:val="102"/>
          <w:sz w:val="20"/>
          <w:szCs w:val="20"/>
        </w:rPr>
        <w:t>5</w:t>
      </w:r>
      <w:r>
        <w:rPr>
          <w:rFonts w:cs="Arial Narrow" w:hAnsi="Arial Narrow" w:eastAsia="Arial Narrow" w:ascii="Arial Narrow"/>
          <w:spacing w:val="-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de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853"/>
      </w:pP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Hi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/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ns</w:t>
      </w:r>
      <w:r>
        <w:rPr>
          <w:rFonts w:cs="Arial Narrow" w:hAnsi="Arial Narrow" w:eastAsia="Arial Narrow" w:ascii="Arial Narrow"/>
          <w:b/>
          <w:spacing w:val="3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b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bda</w:t>
      </w:r>
      <w:r>
        <w:rPr>
          <w:rFonts w:cs="Arial Narrow" w:hAnsi="Arial Narrow" w:eastAsia="Arial Narrow" w:ascii="Arial Narrow"/>
          <w:b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or</w:t>
      </w:r>
      <w:r>
        <w:rPr>
          <w:rFonts w:cs="Arial Narrow" w:hAnsi="Arial Narrow" w:eastAsia="Arial Narrow" w:ascii="Arial Narrow"/>
          <w:b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2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3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9"/>
          <w:w w:val="102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15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30"/>
        <w:ind w:left="1853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nco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esh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ev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ap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ons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3" w:lineRule="auto" w:line="253"/>
        <w:ind w:left="2033" w:right="1065" w:hanging="180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ni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ee</w:t>
      </w:r>
      <w:r>
        <w:rPr>
          <w:rFonts w:cs="Arial Narrow" w:hAnsi="Arial Narrow" w:eastAsia="Arial Narrow" w:ascii="Arial Narrow"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odu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phy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-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adve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even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874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ili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b/>
          <w:spacing w:val="2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da</w:t>
      </w:r>
      <w:r>
        <w:rPr>
          <w:rFonts w:cs="Arial Narrow" w:hAnsi="Arial Narrow" w:eastAsia="Arial Narrow" w:ascii="Arial Narrow"/>
          <w:b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1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’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ou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b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201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4"/>
          <w:w w:val="102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15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49" w:lineRule="auto" w:line="253"/>
        <w:ind w:left="2033" w:right="690" w:hanging="180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upe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up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0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bassado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scho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ol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sopho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2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va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ng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ade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du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BY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Lead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0"/>
          <w:w w:val="102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3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-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ence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"/>
        <w:ind w:left="1853"/>
      </w:pPr>
      <w:r>
        <w:rPr>
          <w:rFonts w:cs="Verdana" w:hAnsi="Verdana" w:eastAsia="Verdana" w:ascii="Verdana"/>
          <w:spacing w:val="0"/>
          <w:w w:val="100"/>
          <w:sz w:val="19"/>
          <w:szCs w:val="19"/>
        </w:rPr>
        <w:t>•</w:t>
      </w:r>
      <w:r>
        <w:rPr>
          <w:rFonts w:cs="Verdana" w:hAnsi="Verdana" w:eastAsia="Verdana" w:ascii="Verdana"/>
          <w:spacing w:val="9"/>
          <w:w w:val="100"/>
          <w:sz w:val="19"/>
          <w:szCs w:val="19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ene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pas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2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ul</w:t>
      </w:r>
      <w:r>
        <w:rPr>
          <w:rFonts w:cs="Arial Narrow" w:hAnsi="Arial Narrow" w:eastAsia="Arial Narrow" w:ascii="Arial Narrow"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ou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scus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ons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20"/>
      </w:pP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KI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LL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                      </w:t>
      </w:r>
      <w:r>
        <w:rPr>
          <w:rFonts w:cs="Arial Narrow" w:hAnsi="Arial Narrow" w:eastAsia="Arial Narrow" w:ascii="Arial Narrow"/>
          <w:b/>
          <w:spacing w:val="2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/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spacing w:val="3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/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Ja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on,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2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3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spen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3"/>
        <w:ind w:left="1848"/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4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s,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bso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10"/>
        <w:ind w:left="1865"/>
      </w:pP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po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k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1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L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b/>
          <w:spacing w:val="3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b/>
          <w:spacing w:val="5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:</w:t>
      </w:r>
      <w:r>
        <w:rPr>
          <w:rFonts w:cs="Arial Narrow" w:hAnsi="Arial Narrow" w:eastAsia="Arial Narrow" w:ascii="Arial Narrow"/>
          <w:b/>
          <w:spacing w:val="1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h</w:t>
      </w:r>
      <w:r>
        <w:rPr>
          <w:rFonts w:cs="Arial Narrow" w:hAnsi="Arial Narrow" w:eastAsia="Arial Narrow" w:ascii="Arial Narrow"/>
          <w:spacing w:val="1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g,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B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spea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k</w:t>
      </w:r>
      <w:r>
        <w:rPr>
          <w:rFonts w:cs="Arial Narrow" w:hAnsi="Arial Narrow" w:eastAsia="Arial Narrow" w:ascii="Arial Narrow"/>
          <w:spacing w:val="3"/>
          <w:w w:val="102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3"/>
          <w:sz w:val="20"/>
          <w:szCs w:val="20"/>
        </w:rPr>
        <w:t>ng)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ind w:left="1752" w:right="4169" w:hanging="1632"/>
        <w:sectPr>
          <w:pgMar w:header="0" w:footer="881" w:top="660" w:bottom="280" w:left="600" w:right="720"/>
          <w:pgSz w:w="12240" w:h="15840"/>
        </w:sectPr>
      </w:pP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AC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-1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0"/>
          <w:szCs w:val="20"/>
        </w:rPr>
        <w:t>              </w:t>
      </w:r>
      <w:r>
        <w:rPr>
          <w:rFonts w:cs="Arial Narrow" w:hAnsi="Arial Narrow" w:eastAsia="Arial Narrow" w:ascii="Arial Narrow"/>
          <w:b/>
          <w:spacing w:val="2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f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nee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W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201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ese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nt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of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2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ng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201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4</w:t>
      </w:r>
      <w:r>
        <w:rPr>
          <w:rFonts w:cs="Arial Narrow" w:hAnsi="Arial Narrow" w:eastAsia="Arial Narrow" w:ascii="Arial Narrow"/>
          <w:spacing w:val="1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3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1"/>
          <w:w w:val="103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2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sent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2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Lea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(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al</w:t>
      </w:r>
      <w:r>
        <w:rPr>
          <w:rFonts w:cs="Arial Narrow" w:hAnsi="Arial Narrow" w:eastAsia="Arial Narrow" w:ascii="Arial Narrow"/>
          <w:spacing w:val="2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onse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)</w:t>
      </w:r>
      <w:r>
        <w:rPr>
          <w:rFonts w:cs="Arial Narrow" w:hAnsi="Arial Narrow" w:eastAsia="Arial Narrow" w:ascii="Arial Narrow"/>
          <w:spacing w:val="2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–</w:t>
      </w:r>
      <w:r>
        <w:rPr>
          <w:rFonts w:cs="Arial Narrow" w:hAnsi="Arial Narrow" w:eastAsia="Arial Narrow" w:ascii="Arial Narrow"/>
          <w:spacing w:val="8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2"/>
          <w:sz w:val="20"/>
          <w:szCs w:val="20"/>
        </w:rPr>
        <w:t>2014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0"/>
          <w:szCs w:val="20"/>
        </w:rPr>
        <w:jc w:val="left"/>
        <w:spacing w:before="53"/>
        <w:ind w:left="6026" w:right="675" w:hanging="5926"/>
      </w:pP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B</w:t>
      </w:r>
      <w:r>
        <w:rPr>
          <w:rFonts w:cs="Arial Narrow" w:hAnsi="Arial Narrow" w:eastAsia="Arial Narrow" w:ascii="Arial Narrow"/>
          <w:b/>
          <w:spacing w:val="-1"/>
          <w:w w:val="100"/>
          <w:sz w:val="32"/>
          <w:szCs w:val="32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32"/>
          <w:szCs w:val="32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dge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t</w:t>
      </w:r>
      <w:r>
        <w:rPr>
          <w:rFonts w:cs="Arial Narrow" w:hAnsi="Arial Narrow" w:eastAsia="Arial Narrow" w:ascii="Arial Narrow"/>
          <w:b/>
          <w:spacing w:val="-10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Spec</w:t>
      </w:r>
      <w:r>
        <w:rPr>
          <w:rFonts w:cs="Arial Narrow" w:hAnsi="Arial Narrow" w:eastAsia="Arial Narrow" w:ascii="Arial Narrow"/>
          <w:b/>
          <w:spacing w:val="-1"/>
          <w:w w:val="100"/>
          <w:sz w:val="32"/>
          <w:szCs w:val="32"/>
        </w:rPr>
        <w:t>t</w:t>
      </w:r>
      <w:r>
        <w:rPr>
          <w:rFonts w:cs="Arial Narrow" w:hAnsi="Arial Narrow" w:eastAsia="Arial Narrow" w:ascii="Arial Narrow"/>
          <w:b/>
          <w:spacing w:val="1"/>
          <w:w w:val="100"/>
          <w:sz w:val="32"/>
          <w:szCs w:val="3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32"/>
          <w:szCs w:val="32"/>
        </w:rPr>
        <w:t>                                                      </w:t>
      </w:r>
      <w:r>
        <w:rPr>
          <w:rFonts w:cs="Arial Narrow" w:hAnsi="Arial Narrow" w:eastAsia="Arial Narrow" w:ascii="Arial Narrow"/>
          <w:b/>
          <w:spacing w:val="41"/>
          <w:w w:val="100"/>
          <w:sz w:val="32"/>
          <w:szCs w:val="3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anent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</w:t>
      </w:r>
      <w:r>
        <w:rPr>
          <w:rFonts w:cs="Arial Narrow" w:hAnsi="Arial Narrow" w:eastAsia="Arial Narrow" w:ascii="Arial Narrow"/>
          <w:spacing w:val="1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dd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ess: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</w:t>
      </w:r>
      <w:r>
        <w:rPr>
          <w:rFonts w:cs="Arial Narrow" w:hAnsi="Arial Narrow" w:eastAsia="Arial Narrow" w:ascii="Arial Narrow"/>
          <w:spacing w:val="17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eet,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</w:t>
      </w:r>
      <w:r>
        <w:rPr>
          <w:rFonts w:cs="Arial Narrow" w:hAnsi="Arial Narrow" w:eastAsia="Arial Narrow" w:ascii="Arial Narrow"/>
          <w:spacing w:val="14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pt,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</w:t>
      </w:r>
      <w:r>
        <w:rPr>
          <w:rFonts w:cs="Arial Narrow" w:hAnsi="Arial Narrow" w:eastAsia="Arial Narrow" w:ascii="Arial Narrow"/>
          <w:spacing w:val="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Ci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y,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</w:t>
      </w:r>
      <w:r>
        <w:rPr>
          <w:rFonts w:cs="Arial Narrow" w:hAnsi="Arial Narrow" w:eastAsia="Arial Narrow" w:ascii="Arial Narrow"/>
          <w:spacing w:val="3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 </w:t>
      </w:r>
      <w:r>
        <w:rPr>
          <w:rFonts w:cs="Arial Narrow" w:hAnsi="Arial Narrow" w:eastAsia="Arial Narrow" w:ascii="Arial Narrow"/>
          <w:spacing w:val="9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Z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PX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ent</w:t>
      </w:r>
      <w:r>
        <w:rPr>
          <w:rFonts w:cs="Arial Narrow" w:hAnsi="Arial Narrow" w:eastAsia="Arial Narrow" w:ascii="Arial Narrow"/>
          <w:spacing w:val="-5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dd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ess: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ve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ue,</w:t>
      </w:r>
      <w:r>
        <w:rPr>
          <w:rFonts w:cs="Arial Narrow" w:hAnsi="Arial Narrow" w:eastAsia="Arial Narrow" w:ascii="Arial Narrow"/>
          <w:spacing w:val="-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ittsbu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gh</w:t>
      </w:r>
      <w:r>
        <w:rPr>
          <w:rFonts w:cs="Arial Narrow" w:hAnsi="Arial Narrow" w:eastAsia="Arial Narrow" w:ascii="Arial Narrow"/>
          <w:spacing w:val="15"/>
          <w:w w:val="100"/>
          <w:sz w:val="20"/>
          <w:szCs w:val="20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A</w:t>
      </w:r>
      <w:r>
        <w:rPr>
          <w:rFonts w:cs="Arial Narrow" w:hAnsi="Arial Narrow" w:eastAsia="Arial Narrow" w:ascii="Arial Narrow"/>
          <w:spacing w:val="-16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Z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tabs>
          <w:tab w:pos="11000" w:val="left"/>
        </w:tabs>
        <w:jc w:val="left"/>
        <w:spacing w:before="2" w:lineRule="auto" w:line="256"/>
        <w:ind w:left="210" w:right="568" w:firstLine="5952"/>
      </w:pP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hyperlink r:id="rId7"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xxxxxx@and</w:t>
        </w:r>
        <w:r>
          <w:rPr>
            <w:rFonts w:cs="Arial Narrow" w:hAnsi="Arial Narrow" w:eastAsia="Arial Narrow" w:ascii="Arial Narrow"/>
            <w:spacing w:val="1"/>
            <w:w w:val="100"/>
            <w:sz w:val="20"/>
            <w:szCs w:val="20"/>
          </w:rPr>
          <w:t>r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ew.c</w:t>
        </w:r>
        <w:r>
          <w:rPr>
            <w:rFonts w:cs="Arial Narrow" w:hAnsi="Arial Narrow" w:eastAsia="Arial Narrow" w:ascii="Arial Narrow"/>
            <w:spacing w:val="1"/>
            <w:w w:val="100"/>
            <w:sz w:val="20"/>
            <w:szCs w:val="20"/>
          </w:rPr>
          <w:t>m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u</w:t>
        </w:r>
        <w:r>
          <w:rPr>
            <w:rFonts w:cs="Arial Narrow" w:hAnsi="Arial Narrow" w:eastAsia="Arial Narrow" w:ascii="Arial Narrow"/>
            <w:spacing w:val="3"/>
            <w:w w:val="100"/>
            <w:sz w:val="20"/>
            <w:szCs w:val="20"/>
          </w:rPr>
          <w:t>.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edu</w:t>
        </w:r>
        <w:r>
          <w:rPr>
            <w:rFonts w:cs="Arial Narrow" w:hAnsi="Arial Narrow" w:eastAsia="Arial Narrow" w:ascii="Arial Narrow"/>
            <w:spacing w:val="27"/>
            <w:w w:val="100"/>
            <w:sz w:val="20"/>
            <w:szCs w:val="20"/>
          </w:rPr>
          <w:t> </w:t>
        </w:r>
        <w:r>
          <w:rPr>
            <w:rFonts w:cs="Arial Narrow" w:hAnsi="Arial Narrow" w:eastAsia="Arial Narrow" w:ascii="Arial Narrow"/>
            <w:spacing w:val="0"/>
            <w:w w:val="100"/>
            <w:sz w:val="20"/>
            <w:szCs w:val="20"/>
          </w:rPr>
          <w:t>Cell:</w:t>
        </w:r>
      </w:hyperlink>
      <w:r>
        <w:rPr>
          <w:rFonts w:cs="Arial Narrow" w:hAnsi="Arial Narrow" w:eastAsia="Arial Narrow" w:ascii="Arial Narrow"/>
          <w:spacing w:val="-3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XX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XX</w:t>
      </w:r>
      <w:r>
        <w:rPr>
          <w:rFonts w:cs="Arial Narrow" w:hAnsi="Arial Narrow" w:eastAsia="Arial Narrow" w:ascii="Arial Narrow"/>
          <w:spacing w:val="3"/>
          <w:w w:val="100"/>
          <w:sz w:val="20"/>
          <w:szCs w:val="20"/>
        </w:rPr>
        <w:t>.</w:t>
      </w:r>
      <w:r>
        <w:rPr>
          <w:rFonts w:cs="Arial Narrow" w:hAnsi="Arial Narrow" w:eastAsia="Arial Narrow" w:ascii="Arial Narrow"/>
          <w:spacing w:val="-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0"/>
          <w:szCs w:val="2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  <w:t>DUC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  <w:t>AT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6"/>
          <w:szCs w:val="26"/>
          <w:u w:val="double" w:color="000000"/>
        </w:rPr>
        <w:t>I</w:t>
      </w:r>
      <w:r>
        <w:rPr>
          <w:rFonts w:cs="Arial Narrow" w:hAnsi="Arial Narrow" w:eastAsia="Arial Narrow" w:ascii="Arial Narrow"/>
          <w:b/>
          <w:spacing w:val="1"/>
          <w:w w:val="100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  <w:t>ON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</w:r>
      <w:r>
        <w:rPr>
          <w:rFonts w:cs="Arial Narrow" w:hAnsi="Arial Narrow" w:eastAsia="Arial Narrow" w:ascii="Arial Narrow"/>
          <w:b/>
          <w:spacing w:val="0"/>
          <w:w w:val="100"/>
          <w:sz w:val="26"/>
          <w:szCs w:val="26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negie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Mellon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ve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sity,</w:t>
      </w:r>
      <w:r>
        <w:rPr>
          <w:rFonts w:cs="Arial Narrow" w:hAnsi="Arial Narrow" w:eastAsia="Arial Narrow" w:ascii="Arial Narrow"/>
          <w:b/>
          <w:spacing w:val="-2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bur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h,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                                                                     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nticipated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-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2018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20"/>
        <w:ind w:left="611"/>
      </w:pP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e;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ivi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nee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;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obal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anag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ment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3.51;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’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2015);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ew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ard;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2015)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center"/>
        <w:ind w:left="215" w:right="710"/>
      </w:pP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ast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igh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ch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ol,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eg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nts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a,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ew</w:t>
      </w:r>
      <w:r>
        <w:rPr>
          <w:rFonts w:cs="Arial Narrow" w:hAnsi="Arial Narrow" w:eastAsia="Arial Narrow" w:ascii="Arial Narrow"/>
          <w:spacing w:val="-2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                                    </w:t>
      </w:r>
      <w:r>
        <w:rPr>
          <w:rFonts w:cs="Arial Narrow" w:hAnsi="Arial Narrow" w:eastAsia="Arial Narrow" w:ascii="Arial Narrow"/>
          <w:spacing w:val="4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June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2014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4.0;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Arial Narrow" w:hAnsi="Arial Narrow" w:eastAsia="Arial Narrow" w:ascii="Arial Narrow"/>
          <w:sz w:val="22"/>
          <w:szCs w:val="22"/>
        </w:rPr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tage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undat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2014),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24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014)</w:t>
      </w:r>
    </w:p>
    <w:p>
      <w:pPr>
        <w:rPr>
          <w:sz w:val="18"/>
          <w:szCs w:val="18"/>
        </w:rPr>
        <w:jc w:val="left"/>
        <w:spacing w:before="1" w:lineRule="exact" w:line="180"/>
      </w:pPr>
      <w:r>
        <w:rPr>
          <w:sz w:val="18"/>
          <w:szCs w:val="18"/>
        </w:rPr>
      </w:r>
    </w:p>
    <w:p>
      <w:pPr>
        <w:rPr>
          <w:rFonts w:cs="Arial Narrow" w:hAnsi="Arial Narrow" w:eastAsia="Arial Narrow" w:ascii="Arial Narrow"/>
          <w:sz w:val="4"/>
          <w:szCs w:val="4"/>
        </w:rPr>
        <w:tabs>
          <w:tab w:pos="10960" w:val="left"/>
        </w:tabs>
        <w:jc w:val="center"/>
        <w:ind w:left="171" w:right="574"/>
      </w:pPr>
      <w:r>
        <w:rPr>
          <w:rFonts w:cs="Arial Narrow" w:hAnsi="Arial Narrow" w:eastAsia="Arial Narrow" w:ascii="Arial Narrow"/>
          <w:b/>
          <w:w w:val="99"/>
          <w:sz w:val="26"/>
          <w:szCs w:val="26"/>
        </w:rPr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double" w:color="000000"/>
        </w:rPr>
        <w:t>ACAD</w:t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double" w:color="000000"/>
        </w:rPr>
        <w:t>E</w:t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1"/>
          <w:w w:val="99"/>
          <w:sz w:val="26"/>
          <w:szCs w:val="26"/>
          <w:u w:val="double" w:color="000000"/>
        </w:rPr>
        <w:t>M</w:t>
      </w:r>
      <w:r>
        <w:rPr>
          <w:rFonts w:cs="Arial Narrow" w:hAnsi="Arial Narrow" w:eastAsia="Arial Narrow" w:ascii="Arial Narrow"/>
          <w:b/>
          <w:spacing w:val="1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1"/>
          <w:w w:val="99"/>
          <w:sz w:val="26"/>
          <w:szCs w:val="26"/>
          <w:u w:val="double" w:color="000000"/>
        </w:rPr>
        <w:t>I</w:t>
      </w:r>
      <w:r>
        <w:rPr>
          <w:rFonts w:cs="Arial Narrow" w:hAnsi="Arial Narrow" w:eastAsia="Arial Narrow" w:ascii="Arial Narrow"/>
          <w:b/>
          <w:spacing w:val="1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double" w:color="000000"/>
        </w:rPr>
        <w:t>C</w:t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1"/>
          <w:w w:val="99"/>
          <w:sz w:val="26"/>
          <w:szCs w:val="26"/>
          <w:u w:val="double" w:color="000000"/>
        </w:rPr>
        <w:t> </w:t>
      </w:r>
      <w:r>
        <w:rPr>
          <w:rFonts w:cs="Arial Narrow" w:hAnsi="Arial Narrow" w:eastAsia="Arial Narrow" w:ascii="Arial Narrow"/>
          <w:b/>
          <w:spacing w:val="1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double" w:color="000000"/>
        </w:rPr>
        <w:t>P</w:t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double" w:color="000000"/>
        </w:rPr>
        <w:t>RO</w:t>
      </w:r>
      <w:r>
        <w:rPr>
          <w:rFonts w:cs="Arial Narrow" w:hAnsi="Arial Narrow" w:eastAsia="Arial Narrow" w:ascii="Arial Narrow"/>
          <w:b/>
          <w:spacing w:val="-1"/>
          <w:w w:val="99"/>
          <w:sz w:val="26"/>
          <w:szCs w:val="26"/>
          <w:u w:val="double" w:color="000000"/>
        </w:rPr>
        <w:t>J</w:t>
      </w:r>
      <w:r>
        <w:rPr>
          <w:rFonts w:cs="Arial Narrow" w:hAnsi="Arial Narrow" w:eastAsia="Arial Narrow" w:ascii="Arial Narrow"/>
          <w:b/>
          <w:spacing w:val="-1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2"/>
          <w:w w:val="99"/>
          <w:sz w:val="26"/>
          <w:szCs w:val="26"/>
          <w:u w:val="double" w:color="000000"/>
        </w:rPr>
        <w:t>E</w:t>
      </w:r>
      <w:r>
        <w:rPr>
          <w:rFonts w:cs="Arial Narrow" w:hAnsi="Arial Narrow" w:eastAsia="Arial Narrow" w:ascii="Arial Narrow"/>
          <w:b/>
          <w:spacing w:val="2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double" w:color="000000"/>
        </w:rPr>
        <w:t>CT</w:t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-1"/>
          <w:w w:val="99"/>
          <w:sz w:val="26"/>
          <w:szCs w:val="26"/>
          <w:u w:val="double" w:color="000000"/>
        </w:rPr>
        <w:t>S</w:t>
      </w:r>
      <w:r>
        <w:rPr>
          <w:rFonts w:cs="Arial Narrow" w:hAnsi="Arial Narrow" w:eastAsia="Arial Narrow" w:ascii="Arial Narrow"/>
          <w:b/>
          <w:spacing w:val="-1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-1"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1"/>
          <w:sz w:val="4"/>
          <w:szCs w:val="4"/>
          <w:u w:val="double" w:color="000000"/>
        </w:rPr>
        <w:t>\</w:t>
      </w:r>
      <w:r>
        <w:rPr>
          <w:rFonts w:cs="Arial Narrow" w:hAnsi="Arial Narrow" w:eastAsia="Arial Narrow" w:ascii="Arial Narrow"/>
          <w:b/>
          <w:spacing w:val="0"/>
          <w:w w:val="101"/>
          <w:sz w:val="4"/>
          <w:szCs w:val="4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1"/>
          <w:sz w:val="4"/>
          <w:szCs w:val="4"/>
          <w:u w:val="doub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4"/>
          <w:szCs w:val="4"/>
          <w:u w:val="doub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4"/>
          <w:szCs w:val="4"/>
          <w:u w:val="doub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4"/>
          <w:szCs w:val="4"/>
        </w:rPr>
      </w:r>
      <w:r>
        <w:rPr>
          <w:rFonts w:cs="Arial Narrow" w:hAnsi="Arial Narrow" w:eastAsia="Arial Narrow" w:ascii="Arial Narrow"/>
          <w:spacing w:val="0"/>
          <w:w w:val="100"/>
          <w:sz w:val="4"/>
          <w:szCs w:val="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center"/>
        <w:spacing w:before="46"/>
        <w:ind w:left="215" w:right="710"/>
      </w:pP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nginee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ing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ubl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ol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cy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oject,</w:t>
      </w:r>
      <w:r>
        <w:rPr>
          <w:rFonts w:cs="Arial Narrow" w:hAnsi="Arial Narrow" w:eastAsia="Arial Narrow" w:ascii="Arial Narrow"/>
          <w:b/>
          <w:spacing w:val="-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burgh,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                                                  </w:t>
      </w:r>
      <w:r>
        <w:rPr>
          <w:rFonts w:cs="Arial Narrow" w:hAnsi="Arial Narrow" w:eastAsia="Arial Narrow" w:ascii="Arial Narrow"/>
          <w:spacing w:val="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Janua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2015-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esent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tabs>
          <w:tab w:pos="960" w:val="left"/>
        </w:tabs>
        <w:jc w:val="left"/>
        <w:spacing w:before="25" w:lineRule="exact" w:line="240"/>
        <w:ind w:left="971" w:right="1410" w:hanging="360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that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z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prob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ems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that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ety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feed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age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2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reate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ly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grap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ether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ment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center"/>
        <w:ind w:left="214" w:right="724"/>
      </w:pP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ivil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nginee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ing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idges</w:t>
      </w:r>
      <w:r>
        <w:rPr>
          <w:rFonts w:cs="Arial Narrow" w:hAnsi="Arial Narrow" w:eastAsia="Arial Narrow" w:ascii="Arial Narrow"/>
          <w:b/>
          <w:spacing w:val="-2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position w:val="1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ver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W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ater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position w:val="1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position w:val="1"/>
          <w:sz w:val="22"/>
          <w:szCs w:val="22"/>
        </w:rPr>
        <w:t>oject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17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1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position w:val="1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1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2"/>
          <w:szCs w:val="22"/>
        </w:rPr>
        <w:t>burg</w:t>
      </w:r>
      <w:r>
        <w:rPr>
          <w:rFonts w:cs="Arial Narrow" w:hAnsi="Arial Narrow" w:eastAsia="Arial Narrow" w:ascii="Arial Narrow"/>
          <w:spacing w:val="-2"/>
          <w:w w:val="100"/>
          <w:position w:val="1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5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1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1"/>
          <w:sz w:val="22"/>
          <w:szCs w:val="22"/>
        </w:rPr>
        <w:t>                                                               </w:t>
      </w:r>
      <w:r>
        <w:rPr>
          <w:rFonts w:cs="Arial Narrow" w:hAnsi="Arial Narrow" w:eastAsia="Arial Narrow" w:ascii="Arial Narrow"/>
          <w:spacing w:val="3"/>
          <w:w w:val="100"/>
          <w:position w:val="1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position w:val="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epte</w:t>
      </w:r>
      <w:r>
        <w:rPr>
          <w:rFonts w:cs="Arial Narrow" w:hAnsi="Arial Narrow" w:eastAsia="Arial Narrow" w:ascii="Arial Narrow"/>
          <w:b/>
          <w:spacing w:val="-3"/>
          <w:w w:val="100"/>
          <w:position w:val="0"/>
          <w:sz w:val="22"/>
          <w:szCs w:val="22"/>
        </w:rPr>
        <w:t>m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be</w:t>
      </w:r>
      <w:r>
        <w:rPr>
          <w:rFonts w:cs="Arial Narrow" w:hAnsi="Arial Narrow" w:eastAsia="Arial Narrow" w:ascii="Arial Narrow"/>
          <w:b/>
          <w:spacing w:val="-1"/>
          <w:w w:val="100"/>
          <w:position w:val="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-</w:t>
      </w:r>
      <w:r>
        <w:rPr>
          <w:rFonts w:cs="Arial Narrow" w:hAnsi="Arial Narrow" w:eastAsia="Arial Narrow" w:ascii="Arial Narrow"/>
          <w:b/>
          <w:spacing w:val="-1"/>
          <w:w w:val="100"/>
          <w:position w:val="0"/>
          <w:sz w:val="22"/>
          <w:szCs w:val="22"/>
        </w:rPr>
        <w:t>D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position w:val="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embe</w:t>
      </w:r>
      <w:r>
        <w:rPr>
          <w:rFonts w:cs="Arial Narrow" w:hAnsi="Arial Narrow" w:eastAsia="Arial Narrow" w:ascii="Arial Narrow"/>
          <w:b/>
          <w:spacing w:val="26"/>
          <w:w w:val="100"/>
          <w:position w:val="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2014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gen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enou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aqua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fe;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"/>
        <w:ind w:left="971"/>
      </w:pP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ater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ery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hou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1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gen.</w:t>
      </w:r>
    </w:p>
    <w:p>
      <w:pPr>
        <w:rPr>
          <w:rFonts w:cs="Arial Narrow" w:hAnsi="Arial Narrow" w:eastAsia="Arial Narrow" w:ascii="Arial Narrow"/>
          <w:sz w:val="22"/>
          <w:szCs w:val="22"/>
        </w:rPr>
        <w:tabs>
          <w:tab w:pos="960" w:val="left"/>
        </w:tabs>
        <w:jc w:val="left"/>
        <w:spacing w:before="4" w:lineRule="exact" w:line="240"/>
        <w:ind w:left="971" w:right="1556" w:hanging="359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abora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eam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ur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reate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report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vis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profe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approp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grap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ta.</w:t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4"/>
          <w:szCs w:val="4"/>
        </w:rPr>
        <w:tabs>
          <w:tab w:pos="11000" w:val="left"/>
        </w:tabs>
        <w:jc w:val="left"/>
        <w:spacing w:before="28"/>
        <w:ind w:left="210"/>
      </w:pPr>
      <w:r>
        <w:pict>
          <v:group style="position:absolute;margin-left:42.12pt;margin-top:16.5621pt;width:539.233pt;height:0pt;mso-position-horizontal-relative:page;mso-position-vertical-relative:paragraph;z-index:-993" coordorigin="842,331" coordsize="10785,0">
            <v:shape style="position:absolute;left:842;top:331;width:10785;height:0" coordorigin="842,331" coordsize="10785,0" path="m842,331l11627,331e" filled="f" stroked="t" strokeweight="0.72pt" strokecolor="#000000">
              <v:path arrowok="t"/>
            </v:shape>
            <w10:wrap type="none"/>
          </v:group>
        </w:pict>
      </w:r>
      <w:r>
        <w:rPr>
          <w:rFonts w:cs="Arial Narrow" w:hAnsi="Arial Narrow" w:eastAsia="Arial Narrow" w:ascii="Arial Narrow"/>
          <w:b/>
          <w:w w:val="99"/>
          <w:sz w:val="26"/>
          <w:szCs w:val="26"/>
        </w:rPr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single" w:color="000000"/>
        </w:rPr>
        <w:t>L</w:t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single" w:color="000000"/>
        </w:rPr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AD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HI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single" w:color="000000"/>
        </w:rPr>
        <w:t>&amp;</w:t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single" w:color="000000"/>
        </w:rPr>
      </w:r>
      <w:r>
        <w:rPr>
          <w:rFonts w:cs="Arial Narrow" w:hAnsi="Arial Narrow" w:eastAsia="Arial Narrow" w:ascii="Arial Narrow"/>
          <w:b/>
          <w:spacing w:val="-18"/>
          <w:w w:val="99"/>
          <w:sz w:val="26"/>
          <w:szCs w:val="26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-18"/>
          <w:w w:val="99"/>
          <w:sz w:val="26"/>
          <w:szCs w:val="26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99"/>
          <w:sz w:val="26"/>
          <w:szCs w:val="26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X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R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-2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NC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2"/>
          <w:sz w:val="4"/>
          <w:szCs w:val="4"/>
          <w:u w:val="single" w:color="000000"/>
        </w:rPr>
        <w:t>\</w:t>
      </w:r>
      <w:r>
        <w:rPr>
          <w:rFonts w:cs="Arial Narrow" w:hAnsi="Arial Narrow" w:eastAsia="Arial Narrow" w:ascii="Arial Narrow"/>
          <w:b/>
          <w:spacing w:val="0"/>
          <w:w w:val="102"/>
          <w:sz w:val="4"/>
          <w:szCs w:val="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2"/>
          <w:sz w:val="4"/>
          <w:szCs w:val="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4"/>
          <w:szCs w:val="4"/>
          <w:u w:val="single" w:color="000000"/>
        </w:rPr>
        <w:tab/>
      </w:r>
      <w:r>
        <w:rPr>
          <w:rFonts w:cs="Arial Narrow" w:hAnsi="Arial Narrow" w:eastAsia="Arial Narrow" w:ascii="Arial Narrow"/>
          <w:b/>
          <w:spacing w:val="0"/>
          <w:w w:val="100"/>
          <w:sz w:val="4"/>
          <w:szCs w:val="4"/>
          <w:u w:val="single" w:color="000000"/>
        </w:rPr>
      </w:r>
      <w:r>
        <w:rPr>
          <w:rFonts w:cs="Arial Narrow" w:hAnsi="Arial Narrow" w:eastAsia="Arial Narrow" w:ascii="Arial Narrow"/>
          <w:b/>
          <w:spacing w:val="0"/>
          <w:w w:val="100"/>
          <w:sz w:val="4"/>
          <w:szCs w:val="4"/>
        </w:rPr>
      </w:r>
      <w:r>
        <w:rPr>
          <w:rFonts w:cs="Arial Narrow" w:hAnsi="Arial Narrow" w:eastAsia="Arial Narrow" w:ascii="Arial Narrow"/>
          <w:spacing w:val="0"/>
          <w:w w:val="100"/>
          <w:sz w:val="4"/>
          <w:szCs w:val="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4"/>
        <w:ind w:left="251"/>
      </w:pP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ociety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ispanic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ofe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ional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nginee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),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mmun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ty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utre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ha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r,</w:t>
      </w:r>
      <w:r>
        <w:rPr>
          <w:rFonts w:cs="Arial Narrow" w:hAnsi="Arial Narrow" w:eastAsia="Arial Narrow" w:ascii="Arial Narrow"/>
          <w:i/>
          <w:spacing w:val="-2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burgh,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</w:t>
      </w:r>
      <w:r>
        <w:rPr>
          <w:rFonts w:cs="Arial Narrow" w:hAnsi="Arial Narrow" w:eastAsia="Arial Narrow" w:ascii="Arial Narrow"/>
          <w:spacing w:val="3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ugust</w:t>
      </w:r>
      <w:r>
        <w:rPr>
          <w:rFonts w:cs="Arial Narrow" w:hAnsi="Arial Narrow" w:eastAsia="Arial Narrow" w:ascii="Arial Narrow"/>
          <w:b/>
          <w:spacing w:val="-1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2014-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esent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rgan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z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urna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mun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onal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organ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z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971"/>
      </w:pP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amp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hapte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ty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-2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gh.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onta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gh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orga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z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aren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ommun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bur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ttend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repr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Mob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2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oog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"/>
        <w:ind w:left="251"/>
      </w:pP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ponso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ducational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ppo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tunity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(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),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ar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i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mba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ador,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5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</w:t>
      </w:r>
      <w:r>
        <w:rPr>
          <w:rFonts w:cs="Arial Narrow" w:hAnsi="Arial Narrow" w:eastAsia="Arial Narrow" w:ascii="Arial Narrow"/>
          <w:spacing w:val="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Janua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b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20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1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1-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esent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18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pate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ade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gr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m;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720+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hou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position w:val="-1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position w:val="-1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art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ated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7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ar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-5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ora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;</w:t>
      </w:r>
      <w:r>
        <w:rPr>
          <w:rFonts w:cs="Arial Narrow" w:hAnsi="Arial Narrow" w:eastAsia="Arial Narrow" w:ascii="Arial Narrow"/>
          <w:spacing w:val="-7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red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per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pe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7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potent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4"/>
          <w:w w:val="100"/>
          <w:position w:val="-1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dono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2"/>
          <w:szCs w:val="22"/>
        </w:rPr>
        <w:t>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58"/>
      </w:pPr>
      <w:r>
        <w:rPr>
          <w:rFonts w:cs="Arial Narrow" w:hAnsi="Arial Narrow" w:eastAsia="Arial Narrow" w:ascii="Arial Narrow"/>
          <w:b/>
          <w:spacing w:val="-3"/>
          <w:w w:val="100"/>
          <w:position w:val="2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-1"/>
          <w:w w:val="100"/>
          <w:position w:val="2"/>
          <w:sz w:val="22"/>
          <w:szCs w:val="22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position w:val="2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22"/>
          <w:szCs w:val="22"/>
        </w:rPr>
        <w:t>-U</w:t>
      </w:r>
      <w:r>
        <w:rPr>
          <w:rFonts w:cs="Arial Narrow" w:hAnsi="Arial Narrow" w:eastAsia="Arial Narrow" w:ascii="Arial Narrow"/>
          <w:b/>
          <w:spacing w:val="0"/>
          <w:w w:val="100"/>
          <w:position w:val="2"/>
          <w:sz w:val="22"/>
          <w:szCs w:val="22"/>
        </w:rPr>
        <w:t>                                                                                                                                                                      </w:t>
      </w:r>
      <w:r>
        <w:rPr>
          <w:rFonts w:cs="Arial Narrow" w:hAnsi="Arial Narrow" w:eastAsia="Arial Narrow" w:ascii="Arial Narrow"/>
          <w:b/>
          <w:spacing w:val="9"/>
          <w:w w:val="100"/>
          <w:position w:val="2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position w:val="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position w:val="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il</w:t>
      </w:r>
      <w:r>
        <w:rPr>
          <w:rFonts w:cs="Arial Narrow" w:hAnsi="Arial Narrow" w:eastAsia="Arial Narrow" w:ascii="Arial Narrow"/>
          <w:b/>
          <w:spacing w:val="-7"/>
          <w:w w:val="100"/>
          <w:position w:val="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2015-</w:t>
      </w:r>
      <w:r>
        <w:rPr>
          <w:rFonts w:cs="Arial Narrow" w:hAnsi="Arial Narrow" w:eastAsia="Arial Narrow" w:ascii="Arial Narrow"/>
          <w:b/>
          <w:spacing w:val="-1"/>
          <w:w w:val="100"/>
          <w:position w:val="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1"/>
          <w:w w:val="100"/>
          <w:position w:val="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position w:val="0"/>
          <w:sz w:val="22"/>
          <w:szCs w:val="22"/>
        </w:rPr>
        <w:t>esent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tabs>
          <w:tab w:pos="960" w:val="left"/>
        </w:tabs>
        <w:jc w:val="left"/>
        <w:spacing w:before="3" w:lineRule="exact" w:line="240"/>
        <w:ind w:left="972" w:right="910" w:hanging="36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bta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nter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parat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hrough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ork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ng;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52"/>
      </w:pP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loombe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L.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Lea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p,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Learn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&amp;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rg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z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ment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ntern,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5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 </w:t>
      </w:r>
      <w:r>
        <w:rPr>
          <w:rFonts w:cs="Arial Narrow" w:hAnsi="Arial Narrow" w:eastAsia="Arial Narrow" w:ascii="Arial Narrow"/>
          <w:spacing w:val="2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May-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ugust</w:t>
      </w:r>
      <w:r>
        <w:rPr>
          <w:rFonts w:cs="Arial Narrow" w:hAnsi="Arial Narrow" w:eastAsia="Arial Narrow" w:ascii="Arial Narrow"/>
          <w:b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2"/>
          <w:w w:val="100"/>
          <w:sz w:val="22"/>
          <w:szCs w:val="22"/>
        </w:rPr>
        <w:t>2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015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tabs>
          <w:tab w:pos="960" w:val="left"/>
        </w:tabs>
        <w:jc w:val="left"/>
        <w:spacing w:before="23" w:lineRule="exact" w:line="240"/>
        <w:ind w:left="971" w:right="1158" w:hanging="360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bu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partne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agers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reate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ment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pany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operat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mber</w:t>
      </w:r>
      <w:r>
        <w:rPr>
          <w:rFonts w:cs="Arial Narrow" w:hAnsi="Arial Narrow" w:eastAsia="Arial Narrow" w:ascii="Arial Narrow"/>
          <w:spacing w:val="2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4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mate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ntrod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24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upported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by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organ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400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eop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2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enda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611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82"/>
          <w:sz w:val="20"/>
          <w:szCs w:val="20"/>
        </w:rPr>
        <w:t>   </w:t>
      </w:r>
      <w:r>
        <w:rPr>
          <w:rFonts w:cs="Verdana" w:hAnsi="Verdana" w:eastAsia="Verdana" w:ascii="Verdana"/>
          <w:spacing w:val="40"/>
          <w:w w:val="82"/>
          <w:sz w:val="20"/>
          <w:szCs w:val="20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mberg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amp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fou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;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5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400-500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971"/>
      </w:pP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oomberg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opera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;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ard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18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lineRule="exact" w:line="240"/>
        <w:ind w:left="252"/>
      </w:pP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ontinental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hipping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b/>
          <w:spacing w:val="-3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ation,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Me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i/>
          <w:spacing w:val="-2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pert,</w:t>
      </w:r>
      <w:r>
        <w:rPr>
          <w:rFonts w:cs="Arial Narrow" w:hAnsi="Arial Narrow" w:eastAsia="Arial Narrow" w:ascii="Arial Narrow"/>
          <w:i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26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                                                                 </w:t>
      </w:r>
      <w:r>
        <w:rPr>
          <w:rFonts w:cs="Arial Narrow" w:hAnsi="Arial Narrow" w:eastAsia="Arial Narrow" w:ascii="Arial Narrow"/>
          <w:spacing w:val="4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Ma</w:t>
      </w:r>
      <w:r>
        <w:rPr>
          <w:rFonts w:cs="Arial Narrow" w:hAnsi="Arial Narrow" w:eastAsia="Arial Narrow" w:ascii="Arial Narrow"/>
          <w:b/>
          <w:spacing w:val="-1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ch-May</w:t>
      </w:r>
      <w:r>
        <w:rPr>
          <w:rFonts w:cs="Arial Narrow" w:hAnsi="Arial Narrow" w:eastAsia="Arial Narrow" w:ascii="Arial Narrow"/>
          <w:b/>
          <w:spacing w:val="-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2"/>
          <w:szCs w:val="22"/>
        </w:rPr>
        <w:t>2014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tabs>
          <w:tab w:pos="960" w:val="left"/>
        </w:tabs>
        <w:jc w:val="left"/>
        <w:spacing w:before="23" w:lineRule="exact" w:line="240"/>
        <w:ind w:left="972" w:right="924" w:hanging="360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Manag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book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oun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;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cli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tatu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</w:p>
    <w:p>
      <w:pPr>
        <w:rPr>
          <w:rFonts w:cs="Arial Narrow" w:hAnsi="Arial Narrow" w:eastAsia="Arial Narrow" w:ascii="Arial Narrow"/>
          <w:sz w:val="22"/>
          <w:szCs w:val="22"/>
        </w:rPr>
        <w:tabs>
          <w:tab w:pos="960" w:val="left"/>
        </w:tabs>
        <w:jc w:val="left"/>
        <w:spacing w:before="5" w:lineRule="exact" w:line="240"/>
        <w:ind w:left="971" w:right="1734" w:hanging="360"/>
      </w:pPr>
      <w:r>
        <w:rPr>
          <w:rFonts w:cs="Verdana" w:hAnsi="Verdana" w:eastAsia="Verdana" w:ascii="Verdana"/>
          <w:spacing w:val="0"/>
          <w:w w:val="82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eted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al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du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ts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;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-6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es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1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men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tabs>
          <w:tab w:pos="11620" w:val="left"/>
        </w:tabs>
        <w:jc w:val="left"/>
        <w:spacing w:lineRule="exact" w:line="280"/>
        <w:ind w:left="210" w:right="-59"/>
      </w:pPr>
      <w:r>
        <w:rPr>
          <w:rFonts w:cs="Arial Narrow" w:hAnsi="Arial Narrow" w:eastAsia="Arial Narrow" w:ascii="Arial Narrow"/>
          <w:b/>
          <w:w w:val="99"/>
          <w:sz w:val="26"/>
          <w:szCs w:val="26"/>
        </w:rPr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double" w:color="000000"/>
        </w:rPr>
        <w:t>S</w:t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w w:val="99"/>
          <w:sz w:val="26"/>
          <w:szCs w:val="26"/>
          <w:u w:val="double" w:color="000000"/>
        </w:rPr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  <w:t>K</w:t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  <w:t>I</w:t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  <w:t>LLS</w:t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  <w:t> </w:t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  <w:tab/>
      </w:r>
      <w:r>
        <w:rPr>
          <w:rFonts w:cs="Arial Narrow" w:hAnsi="Arial Narrow" w:eastAsia="Arial Narrow" w:ascii="Arial Narrow"/>
          <w:b/>
          <w:w w:val="100"/>
          <w:sz w:val="24"/>
          <w:szCs w:val="24"/>
          <w:u w:val="double" w:color="000000"/>
        </w:rPr>
      </w:r>
      <w:r>
        <w:rPr>
          <w:rFonts w:cs="Arial Narrow" w:hAnsi="Arial Narrow" w:eastAsia="Arial Narrow" w:ascii="Arial Narrow"/>
          <w:b/>
          <w:w w:val="100"/>
          <w:sz w:val="24"/>
          <w:szCs w:val="24"/>
        </w:rPr>
      </w:r>
      <w:r>
        <w:rPr>
          <w:rFonts w:cs="Arial Narrow" w:hAnsi="Arial Narrow" w:eastAsia="Arial Narrow" w:ascii="Arial Narrow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46"/>
        <w:ind w:left="215"/>
      </w:pP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omputer: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rof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ent</w:t>
      </w:r>
      <w:r>
        <w:rPr>
          <w:rFonts w:cs="Arial Narrow" w:hAnsi="Arial Narrow" w:eastAsia="Arial Narrow" w:ascii="Arial Narrow"/>
          <w:spacing w:val="-7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oft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ord,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xc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nt;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nterme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ate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pro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ici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on</w:t>
      </w:r>
      <w:r>
        <w:rPr>
          <w:rFonts w:cs="Arial Narrow" w:hAnsi="Arial Narrow" w:eastAsia="Arial Narrow" w:ascii="Arial Narrow"/>
          <w:spacing w:val="-5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3;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per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B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oo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berg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2"/>
        <w:ind w:left="216"/>
        <w:sectPr>
          <w:pgMar w:header="0" w:footer="881" w:top="660" w:bottom="280" w:left="620" w:right="0"/>
          <w:pgSz w:w="12240" w:h="15840"/>
        </w:sectPr>
      </w:pP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Langua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: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uent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pa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and</w:t>
      </w:r>
      <w:r>
        <w:rPr>
          <w:rFonts w:cs="Arial Narrow" w:hAnsi="Arial Narrow" w:eastAsia="Arial Narrow" w:ascii="Arial Narrow"/>
          <w:spacing w:val="-19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ng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60" w:right="-56"/>
      </w:pP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AT</w:t>
      </w:r>
      <w:r>
        <w:rPr>
          <w:rFonts w:cs="Calibri" w:hAnsi="Calibri" w:eastAsia="Calibri" w:ascii="Calibri"/>
          <w:b/>
          <w:color w:val="1F4E79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ON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40"/>
          <w:szCs w:val="40"/>
        </w:rPr>
        <w:jc w:val="center"/>
        <w:spacing w:before="11"/>
        <w:ind w:left="1404" w:right="4165"/>
      </w:pPr>
      <w:r>
        <w:br w:type="column"/>
      </w:r>
      <w:r>
        <w:rPr>
          <w:rFonts w:cs="Calibri" w:hAnsi="Calibri" w:eastAsia="Calibri" w:ascii="Calibri"/>
          <w:b/>
          <w:color w:val="1F4E79"/>
          <w:spacing w:val="1"/>
          <w:w w:val="100"/>
          <w:sz w:val="40"/>
          <w:szCs w:val="40"/>
        </w:rPr>
        <w:t>B</w:t>
      </w:r>
      <w:r>
        <w:rPr>
          <w:rFonts w:cs="Calibri" w:hAnsi="Calibri" w:eastAsia="Calibri" w:ascii="Calibri"/>
          <w:b/>
          <w:color w:val="1F4E79"/>
          <w:spacing w:val="-1"/>
          <w:w w:val="100"/>
          <w:sz w:val="40"/>
          <w:szCs w:val="40"/>
        </w:rPr>
        <w:t>r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40"/>
          <w:szCs w:val="40"/>
        </w:rPr>
        <w:t>i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40"/>
          <w:szCs w:val="40"/>
        </w:rPr>
        <w:t>d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40"/>
          <w:szCs w:val="40"/>
        </w:rPr>
        <w:t>get</w:t>
      </w:r>
      <w:r>
        <w:rPr>
          <w:rFonts w:cs="Calibri" w:hAnsi="Calibri" w:eastAsia="Calibri" w:ascii="Calibri"/>
          <w:b/>
          <w:color w:val="1F4E79"/>
          <w:spacing w:val="-2"/>
          <w:w w:val="100"/>
          <w:sz w:val="40"/>
          <w:szCs w:val="40"/>
        </w:rPr>
        <w:t> 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40"/>
          <w:szCs w:val="40"/>
        </w:rPr>
        <w:t>S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40"/>
          <w:szCs w:val="40"/>
        </w:rPr>
        <w:t>p</w:t>
      </w:r>
      <w:r>
        <w:rPr>
          <w:rFonts w:cs="Calibri" w:hAnsi="Calibri" w:eastAsia="Calibri" w:ascii="Calibri"/>
          <w:b/>
          <w:color w:val="1F4E79"/>
          <w:spacing w:val="-3"/>
          <w:w w:val="100"/>
          <w:sz w:val="40"/>
          <w:szCs w:val="40"/>
        </w:rPr>
        <w:t>e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40"/>
          <w:szCs w:val="40"/>
        </w:rPr>
        <w:t>ct</w:t>
      </w:r>
      <w:r>
        <w:rPr>
          <w:rFonts w:cs="Calibri" w:hAnsi="Calibri" w:eastAsia="Calibri" w:ascii="Calibri"/>
          <w:b/>
          <w:color w:val="1F4E79"/>
          <w:spacing w:val="-2"/>
          <w:w w:val="100"/>
          <w:sz w:val="40"/>
          <w:szCs w:val="40"/>
        </w:rPr>
        <w:t>o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40"/>
          <w:szCs w:val="40"/>
        </w:rPr>
        <w:t>r</w:t>
      </w:r>
      <w:r>
        <w:rPr>
          <w:rFonts w:cs="Calibri" w:hAnsi="Calibri" w:eastAsia="Calibri" w:ascii="Calibri"/>
          <w:color w:val="000000"/>
          <w:spacing w:val="0"/>
          <w:w w:val="100"/>
          <w:sz w:val="40"/>
          <w:szCs w:val="4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3"/>
        <w:ind w:left="-35" w:right="2729"/>
        <w:sectPr>
          <w:pgMar w:header="0" w:footer="881" w:top="700" w:bottom="280" w:left="560" w:right="620"/>
          <w:pgSz w:w="12240" w:h="15840"/>
          <w:cols w:num="2" w:equalWidth="off">
            <w:col w:w="1364" w:space="1458"/>
            <w:col w:w="8238"/>
          </w:cols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XXXX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XZi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hyperlink r:id="rId8"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xx</w:t>
        </w:r>
        <w:r>
          <w:rPr>
            <w:rFonts w:cs="Calibri" w:hAnsi="Calibri" w:eastAsia="Calibri" w:ascii="Calibri"/>
            <w:spacing w:val="3"/>
            <w:w w:val="99"/>
            <w:sz w:val="20"/>
            <w:szCs w:val="20"/>
          </w:rPr>
          <w:t>x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xxx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@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3"/>
            <w:w w:val="99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c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3"/>
            <w:w w:val="99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-1"/>
            <w:w w:val="99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99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99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spacing w:val="2"/>
          <w:w w:val="99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|</w:t>
      </w:r>
      <w:r>
        <w:rPr>
          <w:rFonts w:cs="Calibri" w:hAnsi="Calibri" w:eastAsia="Calibri" w:ascii="Calibri"/>
          <w:spacing w:val="4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XXX</w:t>
      </w:r>
      <w:r>
        <w:rPr>
          <w:rFonts w:cs="Calibri" w:hAnsi="Calibri" w:eastAsia="Calibri" w:ascii="Calibri"/>
          <w:spacing w:val="2"/>
          <w:w w:val="99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XXX.X</w:t>
      </w:r>
      <w:r>
        <w:rPr>
          <w:rFonts w:cs="Calibri" w:hAnsi="Calibri" w:eastAsia="Calibri" w:ascii="Calibri"/>
          <w:spacing w:val="2"/>
          <w:w w:val="99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PA,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3.43,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2014,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60"/>
      </w:pP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EX</w:t>
      </w: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ENCE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9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Eng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nee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"/>
        <w:ind w:left="15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BIM,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out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"/>
        <w:ind w:left="15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SFO,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ASD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DPR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"/>
        <w:ind w:left="15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cility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9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3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2012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i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ent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59"/>
      </w:pP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Bi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omed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Eng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nee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adua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og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500" w:val="left"/>
        </w:tabs>
        <w:jc w:val="left"/>
        <w:spacing w:before="10" w:lineRule="exact" w:line="240"/>
        <w:ind w:left="519" w:right="156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500" w:val="left"/>
        </w:tabs>
        <w:jc w:val="left"/>
        <w:spacing w:before="14" w:lineRule="exact" w:line="240"/>
        <w:ind w:left="519" w:right="41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adu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und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adua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60"/>
      </w:pP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PR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ern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FO),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DPR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Summe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DPR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VDC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’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50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AMO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lly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510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t.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Q),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DPR</w:t>
      </w:r>
      <w:r>
        <w:rPr>
          <w:rFonts w:cs="Calibri" w:hAnsi="Calibri" w:eastAsia="Calibri" w:ascii="Calibri"/>
          <w:i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uc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Summe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2015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500" w:val="left"/>
        </w:tabs>
        <w:jc w:val="left"/>
        <w:spacing w:before="13" w:lineRule="exact" w:line="240"/>
        <w:ind w:left="520" w:right="7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FI)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RFI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7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hund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orm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),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ity,</w:t>
      </w:r>
      <w:r>
        <w:rPr>
          <w:rFonts w:cs="Calibri" w:hAnsi="Calibri" w:eastAsia="Calibri" w:ascii="Calibri"/>
          <w:i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2014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5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Dr.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rcu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rch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BIM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pub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udy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3"/>
        <w:ind w:left="1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63" w:hRule="exact"/>
        </w:trPr>
        <w:tc>
          <w:tcPr>
            <w:tcW w:w="35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before="47"/>
              <w:ind w:left="40"/>
            </w:pPr>
            <w:r>
              <w:rPr>
                <w:rFonts w:cs="Calibri" w:hAnsi="Calibri" w:eastAsia="Calibri" w:ascii="Calibri"/>
                <w:b/>
                <w:color w:val="1F4E79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Calibri" w:hAnsi="Calibri" w:eastAsia="Calibri" w:ascii="Calibri"/>
                <w:b/>
                <w:color w:val="1F4E79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color w:val="1F4E79"/>
                <w:spacing w:val="-1"/>
                <w:w w:val="100"/>
                <w:sz w:val="24"/>
                <w:szCs w:val="24"/>
              </w:rPr>
              <w:t>URS</w:t>
            </w:r>
            <w:r>
              <w:rPr>
                <w:rFonts w:cs="Calibri" w:hAnsi="Calibri" w:eastAsia="Calibri" w:ascii="Calibri"/>
                <w:b/>
                <w:color w:val="1F4E79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Calibri" w:hAnsi="Calibri" w:eastAsia="Calibri" w:ascii="Calibri"/>
                <w:b/>
                <w:color w:val="1F4E79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Calibri" w:hAnsi="Calibri" w:eastAsia="Calibri" w:ascii="Calibri"/>
                <w:b/>
                <w:color w:val="1F4E79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Calibri" w:hAnsi="Calibri" w:eastAsia="Calibri" w:ascii="Calibri"/>
                <w:b/>
                <w:color w:val="1F4E79"/>
                <w:spacing w:val="-1"/>
                <w:w w:val="100"/>
                <w:sz w:val="24"/>
                <w:szCs w:val="24"/>
              </w:rPr>
              <w:t>RK</w:t>
            </w:r>
            <w:r>
              <w:rPr>
                <w:rFonts w:cs="Calibri" w:hAnsi="Calibri" w:eastAsia="Calibri" w:ascii="Calibri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6885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45" w:hRule="exact"/>
        </w:trPr>
        <w:tc>
          <w:tcPr>
            <w:tcW w:w="35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lity</w:t>
            </w:r>
            <w:r>
              <w:rPr>
                <w:rFonts w:cs="Calibri" w:hAnsi="Calibri" w:eastAsia="Calibri" w:ascii="Calibri"/>
                <w:spacing w:val="-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g:</w:t>
            </w:r>
            <w:r>
              <w:rPr>
                <w:rFonts w:cs="Calibri" w:hAnsi="Calibri" w:eastAsia="Calibri" w:ascii="Calibri"/>
                <w:spacing w:val="-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1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BIM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cility</w:t>
            </w:r>
            <w:r>
              <w:rPr>
                <w:rFonts w:cs="Calibri" w:hAnsi="Calibri" w:eastAsia="Calibri" w:ascii="Calibri"/>
                <w:spacing w:val="-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nt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233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W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rce</w:t>
            </w:r>
            <w:r>
              <w:rPr>
                <w:rFonts w:cs="Calibri" w:hAnsi="Calibri" w:eastAsia="Calibri" w:ascii="Calibri"/>
                <w:spacing w:val="-7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g.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35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x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ce</w:t>
            </w:r>
            <w:r>
              <w:rPr>
                <w:rFonts w:cs="Calibri" w:hAnsi="Calibri" w:eastAsia="Calibri" w:ascii="Calibri"/>
                <w:spacing w:val="-9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4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rk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ign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1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j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</w:t>
            </w:r>
            <w:r>
              <w:rPr>
                <w:rFonts w:cs="Calibri" w:hAnsi="Calibri" w:eastAsia="Calibri" w:ascii="Calibri"/>
                <w:spacing w:val="-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3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233"/>
            </w:pP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g.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322" w:hRule="exact"/>
        </w:trPr>
        <w:tc>
          <w:tcPr>
            <w:tcW w:w="35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Writi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Pr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f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20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118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-6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al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is</w:t>
            </w:r>
            <w:r>
              <w:rPr>
                <w:rFonts w:cs="Calibri" w:hAnsi="Calibri" w:eastAsia="Calibri" w:ascii="Calibri"/>
                <w:spacing w:val="-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-2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upp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ort</w:t>
            </w:r>
            <w:r>
              <w:rPr>
                <w:rFonts w:cs="Calibri" w:hAnsi="Calibri" w:eastAsia="Calibri" w:ascii="Calibri"/>
                <w:spacing w:val="-5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-8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(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ADS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6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0"/>
                <w:szCs w:val="20"/>
              </w:rPr>
              <w:jc w:val="left"/>
              <w:spacing w:lineRule="exact" w:line="220"/>
              <w:ind w:left="233"/>
            </w:pP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ic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Calibri" w:hAnsi="Calibri" w:eastAsia="Calibri" w:ascii="Calibri"/>
                <w:spacing w:val="-1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0"/>
                <w:szCs w:val="20"/>
              </w:rPr>
              <w:t>g.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7"/>
        <w:ind w:left="160"/>
      </w:pP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LLS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0" w:right="809" w:hanging="14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AD,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BIM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360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hop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gle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tc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AMO,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  </w:t>
      </w:r>
      <w:r>
        <w:rPr>
          <w:rFonts w:cs="Calibri" w:hAnsi="Calibri" w:eastAsia="Calibri" w:ascii="Calibri"/>
          <w:spacing w:val="3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ona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60"/>
      </w:pP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D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1F4E79"/>
          <w:spacing w:val="-1"/>
          <w:w w:val="100"/>
          <w:sz w:val="24"/>
          <w:szCs w:val="24"/>
        </w:rPr>
        <w:t>RS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color w:val="1F4E79"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1F4E79"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Vice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t: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2015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16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Dir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60"/>
        <w:sectPr>
          <w:type w:val="continuous"/>
          <w:pgSz w:w="12240" w:h="15840"/>
          <w:pgMar w:top="740" w:bottom="280" w:left="560" w:right="620"/>
        </w:sectPr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Ori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Fall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2013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–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14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  <w:ind w:left="196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  <w:ind w:left="196" w:right="-51"/>
      </w:pP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6236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6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289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236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  <w:ind w:left="196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412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89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35"/>
          <w:szCs w:val="35"/>
        </w:rPr>
        <w:jc w:val="center"/>
        <w:spacing w:before="77"/>
        <w:ind w:left="-53" w:right="-53"/>
      </w:pPr>
      <w:r>
        <w:br w:type="column"/>
      </w:r>
      <w:r>
        <w:rPr>
          <w:rFonts w:cs="Arial" w:hAnsi="Arial" w:eastAsia="Arial" w:ascii="Arial"/>
          <w:b/>
          <w:spacing w:val="7"/>
          <w:w w:val="100"/>
          <w:sz w:val="44"/>
          <w:szCs w:val="44"/>
        </w:rPr>
        <w:t>D</w:t>
      </w:r>
      <w:r>
        <w:rPr>
          <w:rFonts w:cs="Arial" w:hAnsi="Arial" w:eastAsia="Arial" w:ascii="Arial"/>
          <w:b/>
          <w:spacing w:val="-11"/>
          <w:w w:val="100"/>
          <w:sz w:val="35"/>
          <w:szCs w:val="35"/>
        </w:rPr>
        <w:t>A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T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A.</w:t>
      </w:r>
      <w:r>
        <w:rPr>
          <w:rFonts w:cs="Arial" w:hAnsi="Arial" w:eastAsia="Arial" w:ascii="Arial"/>
          <w:b/>
          <w:spacing w:val="-27"/>
          <w:w w:val="100"/>
          <w:sz w:val="44"/>
          <w:szCs w:val="44"/>
        </w:rPr>
        <w:t> </w:t>
      </w:r>
      <w:r>
        <w:rPr>
          <w:rFonts w:cs="Arial" w:hAnsi="Arial" w:eastAsia="Arial" w:ascii="Arial"/>
          <w:b/>
          <w:spacing w:val="0"/>
          <w:w w:val="99"/>
          <w:sz w:val="44"/>
          <w:szCs w:val="44"/>
        </w:rPr>
        <w:t>S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T</w:t>
      </w:r>
      <w:r>
        <w:rPr>
          <w:rFonts w:cs="Arial" w:hAnsi="Arial" w:eastAsia="Arial" w:ascii="Arial"/>
          <w:b/>
          <w:spacing w:val="-1"/>
          <w:w w:val="100"/>
          <w:sz w:val="35"/>
          <w:szCs w:val="35"/>
        </w:rPr>
        <w:t>R</w:t>
      </w:r>
      <w:r>
        <w:rPr>
          <w:rFonts w:cs="Arial" w:hAnsi="Arial" w:eastAsia="Arial" w:ascii="Arial"/>
          <w:b/>
          <w:spacing w:val="1"/>
          <w:w w:val="100"/>
          <w:sz w:val="35"/>
          <w:szCs w:val="35"/>
        </w:rPr>
        <w:t>U</w:t>
      </w:r>
      <w:r>
        <w:rPr>
          <w:rFonts w:cs="Arial" w:hAnsi="Arial" w:eastAsia="Arial" w:ascii="Arial"/>
          <w:b/>
          <w:spacing w:val="-1"/>
          <w:w w:val="100"/>
          <w:sz w:val="35"/>
          <w:szCs w:val="35"/>
        </w:rPr>
        <w:t>C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T</w:t>
      </w:r>
      <w:r>
        <w:rPr>
          <w:rFonts w:cs="Arial" w:hAnsi="Arial" w:eastAsia="Arial" w:ascii="Arial"/>
          <w:b/>
          <w:spacing w:val="-1"/>
          <w:w w:val="100"/>
          <w:sz w:val="35"/>
          <w:szCs w:val="35"/>
        </w:rPr>
        <w:t>UR</w:t>
      </w:r>
      <w:r>
        <w:rPr>
          <w:rFonts w:cs="Arial" w:hAnsi="Arial" w:eastAsia="Arial" w:ascii="Arial"/>
          <w:b/>
          <w:spacing w:val="1"/>
          <w:w w:val="100"/>
          <w:sz w:val="35"/>
          <w:szCs w:val="35"/>
        </w:rPr>
        <w:t>E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S</w:t>
      </w:r>
      <w:r>
        <w:rPr>
          <w:rFonts w:cs="Arial" w:hAnsi="Arial" w:eastAsia="Arial" w:ascii="Arial"/>
          <w:spacing w:val="0"/>
          <w:w w:val="100"/>
          <w:sz w:val="35"/>
          <w:szCs w:val="35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96" w:right="897"/>
      </w:pPr>
      <w:hyperlink r:id="rId9"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e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e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@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a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nd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r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e</w:t>
        </w:r>
        <w:r>
          <w:rPr>
            <w:rFonts w:cs="Arial" w:hAnsi="Arial" w:eastAsia="Arial" w:ascii="Arial"/>
            <w:spacing w:val="-2"/>
            <w:w w:val="99"/>
            <w:sz w:val="20"/>
            <w:szCs w:val="20"/>
          </w:rPr>
          <w:t>w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.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4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u.edu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1371" w:right="1375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U.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99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99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99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99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99"/>
          <w:position w:val="-1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99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</w:pPr>
      <w:r>
        <w:br w:type="column"/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anen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sectPr>
          <w:pgMar w:header="0" w:footer="881" w:top="640" w:bottom="280" w:left="560" w:right="580"/>
          <w:pgSz w:w="12240" w:h="15840"/>
          <w:cols w:num="3" w:equalWidth="off">
            <w:col w:w="2806" w:space="822"/>
            <w:col w:w="3870" w:space="824"/>
            <w:col w:w="2778"/>
          </w:cols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ashu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03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105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4"/>
        <w:ind w:left="160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DU</w:t>
      </w:r>
      <w:r>
        <w:rPr>
          <w:rFonts w:cs="Arial" w:hAnsi="Arial" w:eastAsia="Arial" w:ascii="Arial"/>
          <w:b/>
          <w:spacing w:val="2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-5"/>
          <w:w w:val="100"/>
          <w:sz w:val="17"/>
          <w:szCs w:val="17"/>
        </w:rPr>
        <w:t>A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N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                  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spacing w:val="-6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RNE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U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V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RS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sbu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gh,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140"/>
      </w:pPr>
      <w:r>
        <w:rPr>
          <w:rFonts w:cs="Arial" w:hAnsi="Arial" w:eastAsia="Arial" w:ascii="Arial"/>
          <w:spacing w:val="1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                                     </w:t>
      </w:r>
      <w:r>
        <w:rPr>
          <w:rFonts w:cs="Arial" w:hAnsi="Arial" w:eastAsia="Arial" w:ascii="Arial"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A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Y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2018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"/>
        <w:ind w:left="2860"/>
      </w:pPr>
      <w:r>
        <w:rPr>
          <w:rFonts w:cs="Arial" w:hAnsi="Arial" w:eastAsia="Arial" w:ascii="Arial"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3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37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/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4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00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ind w:left="2140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6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SHU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ua,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"/>
        <w:ind w:left="2140"/>
      </w:pPr>
      <w:r>
        <w:rPr>
          <w:rFonts w:cs="Arial" w:hAnsi="Arial" w:eastAsia="Arial" w:ascii="Arial"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                                                                                                 </w:t>
      </w:r>
      <w:r>
        <w:rPr>
          <w:rFonts w:cs="Arial" w:hAnsi="Arial" w:eastAsia="Arial" w:ascii="Arial"/>
          <w:spacing w:val="6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J</w:t>
      </w:r>
      <w:r>
        <w:rPr>
          <w:rFonts w:cs="Arial" w:hAnsi="Arial" w:eastAsia="Arial" w:ascii="Arial"/>
          <w:spacing w:val="-1"/>
          <w:w w:val="100"/>
          <w:sz w:val="17"/>
          <w:szCs w:val="17"/>
        </w:rPr>
        <w:t>U</w:t>
      </w:r>
      <w:r>
        <w:rPr>
          <w:rFonts w:cs="Arial" w:hAnsi="Arial" w:eastAsia="Arial" w:ascii="Arial"/>
          <w:spacing w:val="2"/>
          <w:w w:val="100"/>
          <w:sz w:val="17"/>
          <w:szCs w:val="17"/>
        </w:rPr>
        <w:t>N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2014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"/>
        <w:ind w:left="2860"/>
      </w:pPr>
      <w:r>
        <w:rPr>
          <w:rFonts w:cs="Arial" w:hAnsi="Arial" w:eastAsia="Arial" w:ascii="Arial"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3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80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/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4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00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20"/>
        <w:ind w:left="2860"/>
      </w:pP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1"/>
          <w:szCs w:val="21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: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5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/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96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tbl>
      <w:tblPr>
        <w:tblW w:w="0" w:type="auto"/>
        <w:tblLook w:val="01E0"/>
        <w:jc w:val="left"/>
        <w:tblInd w:w="1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27" w:hRule="exact"/>
        </w:trPr>
        <w:tc>
          <w:tcPr>
            <w:tcW w:w="15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7"/>
                <w:szCs w:val="17"/>
              </w:rPr>
              <w:jc w:val="left"/>
              <w:spacing w:before="74"/>
              <w:ind w:left="4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ELE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7"/>
                <w:szCs w:val="17"/>
              </w:rPr>
              <w:t>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7"/>
                <w:szCs w:val="17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7"/>
                <w:szCs w:val="17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1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74"/>
              <w:ind w:left="518"/>
            </w:pP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pu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cs="Arial" w:hAnsi="Arial" w:eastAsia="Arial" w:ascii="Arial"/>
                <w:spacing w:val="-4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nee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ng*</w:t>
            </w:r>
          </w:p>
        </w:tc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74"/>
              <w:ind w:left="137"/>
            </w:pP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ech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nd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cs</w:t>
            </w:r>
          </w:p>
        </w:tc>
      </w:tr>
      <w:tr>
        <w:trPr>
          <w:trHeight w:val="242" w:hRule="exact"/>
        </w:trPr>
        <w:tc>
          <w:tcPr>
            <w:tcW w:w="15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7"/>
                <w:szCs w:val="17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RSES</w:t>
            </w:r>
            <w:r>
              <w:rPr>
                <w:rFonts w:cs="Arial" w:hAnsi="Arial" w:eastAsia="Arial" w:ascii="Arial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41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518"/>
            </w:pP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q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ons</w:t>
            </w:r>
          </w:p>
        </w:tc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137"/>
            </w:pP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oduc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uc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*</w:t>
            </w:r>
          </w:p>
        </w:tc>
      </w:tr>
      <w:tr>
        <w:trPr>
          <w:trHeight w:val="327" w:hRule="exact"/>
        </w:trPr>
        <w:tc>
          <w:tcPr>
            <w:tcW w:w="15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416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518"/>
            </w:pP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us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ee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ons</w:t>
            </w:r>
          </w:p>
        </w:tc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1714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*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016</w:t>
            </w:r>
          </w:p>
        </w:tc>
      </w:tr>
    </w:tbl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4"/>
        <w:ind w:left="160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K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LL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                          </w:t>
      </w:r>
      <w:r>
        <w:rPr>
          <w:rFonts w:cs="Arial" w:hAnsi="Arial" w:eastAsia="Arial" w:ascii="Arial"/>
          <w:b/>
          <w:spacing w:val="29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ge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s: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hon,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Ja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J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L,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Ja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"/>
        <w:ind w:left="2140" w:right="3751"/>
      </w:pP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5"/>
          <w:w w:val="100"/>
          <w:sz w:val="21"/>
          <w:szCs w:val="21"/>
        </w:rPr>
        <w:t>y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s: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8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.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1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/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10,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X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IX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f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w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Off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ab,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k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gu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ind w:left="160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RO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J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EC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T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S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                    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bo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obo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                                                                                        </w:t>
      </w:r>
      <w:r>
        <w:rPr>
          <w:rFonts w:cs="Arial" w:hAnsi="Arial" w:eastAsia="Arial" w:ascii="Arial"/>
          <w:spacing w:val="3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2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0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15</w:t>
      </w:r>
    </w:p>
    <w:p>
      <w:pPr>
        <w:rPr>
          <w:rFonts w:cs="Arial" w:hAnsi="Arial" w:eastAsia="Arial" w:ascii="Arial"/>
          <w:sz w:val="21"/>
          <w:szCs w:val="21"/>
        </w:rPr>
        <w:tabs>
          <w:tab w:pos="2860" w:val="left"/>
        </w:tabs>
        <w:jc w:val="left"/>
        <w:spacing w:before="20" w:lineRule="exact" w:line="240"/>
        <w:ind w:left="2860" w:right="878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uc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ob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bee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k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500"/>
      </w:pP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ea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og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bot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500"/>
      </w:pP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og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he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ot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succ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y</w:t>
      </w:r>
      <w:r>
        <w:rPr>
          <w:rFonts w:cs="Arial" w:hAnsi="Arial" w:eastAsia="Arial" w:ascii="Arial"/>
          <w:spacing w:val="-3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c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st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cou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se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ind w:left="2140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15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-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1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1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2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j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ect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                                                                       </w:t>
      </w:r>
      <w:r>
        <w:rPr>
          <w:rFonts w:cs="Arial" w:hAnsi="Arial" w:eastAsia="Arial" w:ascii="Arial"/>
          <w:b/>
          <w:spacing w:val="4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2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0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14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"/>
        <w:ind w:left="250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egy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bas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’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z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50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ind w:left="160"/>
      </w:pPr>
      <w:r>
        <w:pict>
          <v:group style="position:absolute;margin-left:108.06pt;margin-top:94.14pt;width:0.75pt;height:648pt;mso-position-horizontal-relative:page;mso-position-vertical-relative:page;z-index:-992" coordorigin="2161,1883" coordsize="15,12960">
            <v:shape style="position:absolute;left:2161;top:1883;width:15;height:12960" coordorigin="2161,1883" coordsize="15,12960" path="m2176,1883l2161,14843e" filled="f" stroked="t" strokeweight="1.56pt" strokecolor="#80808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W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OR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K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                           </w:t>
      </w:r>
      <w:r>
        <w:rPr>
          <w:rFonts w:cs="Arial" w:hAnsi="Arial" w:eastAsia="Arial" w:ascii="Arial"/>
          <w:b/>
          <w:spacing w:val="38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O’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C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ON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-4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IR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-6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ua,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60"/>
      </w:pP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E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XPER</w:t>
      </w:r>
      <w:r>
        <w:rPr>
          <w:rFonts w:cs="Arial" w:hAnsi="Arial" w:eastAsia="Arial" w:ascii="Arial"/>
          <w:b/>
          <w:spacing w:val="1"/>
          <w:w w:val="100"/>
          <w:sz w:val="17"/>
          <w:szCs w:val="17"/>
        </w:rPr>
        <w:t>I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EN</w:t>
      </w:r>
      <w:r>
        <w:rPr>
          <w:rFonts w:cs="Arial" w:hAnsi="Arial" w:eastAsia="Arial" w:ascii="Arial"/>
          <w:b/>
          <w:spacing w:val="-1"/>
          <w:w w:val="100"/>
          <w:sz w:val="17"/>
          <w:szCs w:val="17"/>
        </w:rPr>
        <w:t>C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E</w:t>
      </w:r>
      <w:r>
        <w:rPr>
          <w:rFonts w:cs="Arial" w:hAnsi="Arial" w:eastAsia="Arial" w:ascii="Arial"/>
          <w:b/>
          <w:spacing w:val="0"/>
          <w:w w:val="100"/>
          <w:sz w:val="17"/>
          <w:szCs w:val="17"/>
        </w:rPr>
        <w:t>                 </w:t>
      </w:r>
      <w:r>
        <w:rPr>
          <w:rFonts w:cs="Arial" w:hAnsi="Arial" w:eastAsia="Arial" w:ascii="Arial"/>
          <w:b/>
          <w:spacing w:val="11"/>
          <w:w w:val="100"/>
          <w:sz w:val="17"/>
          <w:szCs w:val="17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Irri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g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5"/>
          <w:w w:val="100"/>
          <w:sz w:val="21"/>
          <w:szCs w:val="21"/>
        </w:rPr>
        <w:t>y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em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l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ti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3"/>
          <w:w w:val="100"/>
          <w:sz w:val="21"/>
          <w:szCs w:val="21"/>
        </w:rPr>
        <w:t>W</w:t>
      </w:r>
      <w:r>
        <w:rPr>
          <w:rFonts w:cs="Arial" w:hAnsi="Arial" w:eastAsia="Arial" w:ascii="Arial"/>
          <w:b/>
          <w:spacing w:val="1"/>
          <w:w w:val="100"/>
          <w:sz w:val="21"/>
          <w:szCs w:val="21"/>
        </w:rPr>
        <w:t>o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k</w:t>
      </w:r>
      <w:r>
        <w:rPr>
          <w:rFonts w:cs="Arial" w:hAnsi="Arial" w:eastAsia="Arial" w:ascii="Arial"/>
          <w:b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b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                                                           </w:t>
      </w:r>
      <w:r>
        <w:rPr>
          <w:rFonts w:cs="Arial" w:hAnsi="Arial" w:eastAsia="Arial" w:ascii="Arial"/>
          <w:b/>
          <w:spacing w:val="5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2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014</w:t>
      </w:r>
    </w:p>
    <w:p>
      <w:pPr>
        <w:rPr>
          <w:rFonts w:cs="Arial" w:hAnsi="Arial" w:eastAsia="Arial" w:ascii="Arial"/>
          <w:sz w:val="21"/>
          <w:szCs w:val="21"/>
        </w:rPr>
        <w:tabs>
          <w:tab w:pos="2860" w:val="left"/>
        </w:tabs>
        <w:jc w:val="left"/>
        <w:spacing w:before="20" w:lineRule="exact" w:line="240"/>
        <w:ind w:left="2860" w:right="119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ed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sso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c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u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b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head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on,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</w:t>
      </w:r>
      <w:r>
        <w:rPr>
          <w:rFonts w:cs="Arial" w:hAnsi="Arial" w:eastAsia="Arial" w:ascii="Arial"/>
          <w:spacing w:val="-5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5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ench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ng,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og</w:t>
      </w:r>
      <w:r>
        <w:rPr>
          <w:rFonts w:cs="Arial" w:hAnsi="Arial" w:eastAsia="Arial" w:ascii="Arial"/>
          <w:spacing w:val="-3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2"/>
          <w:w w:val="100"/>
          <w:sz w:val="21"/>
          <w:szCs w:val="21"/>
        </w:rPr>
        <w:t>m</w:t>
      </w:r>
      <w:r>
        <w:rPr>
          <w:rFonts w:cs="Arial" w:hAnsi="Arial" w:eastAsia="Arial" w:ascii="Arial"/>
          <w:spacing w:val="-1"/>
          <w:w w:val="100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ng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500"/>
      </w:pP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op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sch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us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ng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er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easu</w:t>
      </w:r>
      <w:r>
        <w:rPr>
          <w:rFonts w:cs="Arial" w:hAnsi="Arial" w:eastAsia="Arial" w:ascii="Arial"/>
          <w:spacing w:val="-3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en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g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ug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500"/>
      </w:pP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sp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oun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ass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ed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p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-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ns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1"/>
          <w:szCs w:val="21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1"/>
          <w:szCs w:val="21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1"/>
          <w:szCs w:val="21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67" w:hRule="exact"/>
        </w:trPr>
        <w:tc>
          <w:tcPr>
            <w:tcW w:w="15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7"/>
                <w:szCs w:val="17"/>
              </w:rPr>
              <w:jc w:val="left"/>
              <w:spacing w:before="74"/>
              <w:ind w:left="40"/>
            </w:pPr>
            <w:r>
              <w:rPr>
                <w:rFonts w:cs="Arial" w:hAnsi="Arial" w:eastAsia="Arial" w:ascii="Arial"/>
                <w:b/>
                <w:spacing w:val="-4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7"/>
                <w:szCs w:val="17"/>
              </w:rPr>
              <w:t>TI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V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7"/>
                <w:szCs w:val="17"/>
              </w:rPr>
              <w:t>ITI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7"/>
                <w:szCs w:val="17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7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74"/>
              <w:ind w:left="507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cce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ne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y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507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ft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eg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on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y</w:t>
            </w:r>
          </w:p>
        </w:tc>
        <w:tc>
          <w:tcPr>
            <w:tcW w:w="22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right"/>
              <w:spacing w:before="74"/>
              <w:ind w:right="70"/>
            </w:pP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ust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–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nt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right"/>
              <w:spacing w:lineRule="exact" w:line="240"/>
              <w:ind w:right="45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2014</w:t>
            </w:r>
          </w:p>
        </w:tc>
      </w:tr>
      <w:tr>
        <w:trPr>
          <w:trHeight w:val="725" w:hRule="exact"/>
        </w:trPr>
        <w:tc>
          <w:tcPr>
            <w:tcW w:w="15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507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ub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s,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ne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y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507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1"/>
                <w:szCs w:val="21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ash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ool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1"/>
              <w:ind w:left="507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spacing w:val="-4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hua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gh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ol</w:t>
            </w:r>
          </w:p>
        </w:tc>
        <w:tc>
          <w:tcPr>
            <w:tcW w:w="22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right"/>
              <w:spacing w:lineRule="exact" w:line="220"/>
              <w:ind w:right="44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2014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right"/>
              <w:spacing w:lineRule="exact" w:line="240"/>
              <w:ind w:right="62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2013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–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2014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right"/>
              <w:spacing w:before="1"/>
              <w:ind w:right="45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2014</w:t>
            </w:r>
          </w:p>
        </w:tc>
      </w:tr>
      <w:tr>
        <w:trPr>
          <w:trHeight w:val="602" w:hRule="exact"/>
        </w:trPr>
        <w:tc>
          <w:tcPr>
            <w:tcW w:w="15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507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ccer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p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hua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gh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ol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507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cho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l</w:t>
            </w:r>
          </w:p>
        </w:tc>
        <w:tc>
          <w:tcPr>
            <w:tcW w:w="22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right"/>
              <w:spacing w:lineRule="exact" w:line="220"/>
              <w:ind w:right="45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2014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right"/>
              <w:spacing w:lineRule="exact" w:line="240"/>
              <w:ind w:right="40"/>
            </w:pP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4</w:t>
            </w:r>
          </w:p>
        </w:tc>
      </w:tr>
      <w:tr>
        <w:trPr>
          <w:trHeight w:val="1414" w:hRule="exact"/>
        </w:trPr>
        <w:tc>
          <w:tcPr>
            <w:tcW w:w="15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7"/>
                <w:szCs w:val="17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7"/>
                <w:szCs w:val="17"/>
              </w:rPr>
              <w:t>ONORS</w:t>
            </w:r>
            <w:r>
              <w:rPr>
                <w:rFonts w:cs="Arial" w:hAnsi="Arial" w:eastAsia="Arial" w:ascii="Arial"/>
                <w:spacing w:val="0"/>
                <w:w w:val="100"/>
                <w:sz w:val="17"/>
                <w:szCs w:val="17"/>
              </w:rPr>
            </w:r>
          </w:p>
        </w:tc>
        <w:tc>
          <w:tcPr>
            <w:tcW w:w="71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10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ind w:left="507"/>
            </w:pP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ng: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014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1"/>
              <w:ind w:left="507" w:right="1816"/>
            </w:pP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hua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gh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ass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chu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ns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ech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ogy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.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.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nes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sh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p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1"/>
              <w:ind w:left="507"/>
            </w:pPr>
            <w:r>
              <w:rPr>
                <w:rFonts w:cs="Arial" w:hAnsi="Arial" w:eastAsia="Arial" w:ascii="Arial"/>
                <w:spacing w:val="5"/>
                <w:w w:val="100"/>
                <w:sz w:val="21"/>
                <w:szCs w:val="21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-5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1"/>
                <w:szCs w:val="21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can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ho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cs="Arial" w:hAnsi="Arial" w:eastAsia="Arial" w:ascii="Arial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: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2012,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2013,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21"/>
                <w:szCs w:val="21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14</w:t>
            </w:r>
          </w:p>
        </w:tc>
        <w:tc>
          <w:tcPr>
            <w:tcW w:w="22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type w:val="continuous"/>
          <w:pgSz w:w="12240" w:h="15840"/>
          <w:pgMar w:top="740" w:bottom="280" w:left="560" w:right="580"/>
        </w:sectPr>
      </w:pP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  <w:ind w:left="195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4"/>
        <w:ind w:left="195" w:right="-51"/>
      </w:pP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3211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03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5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289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211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5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412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444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77"/>
        <w:ind w:left="-33" w:right="-33" w:firstLine="1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S</w:t>
      </w:r>
      <w:r>
        <w:rPr>
          <w:rFonts w:cs="Arial" w:hAnsi="Arial" w:eastAsia="Arial" w:ascii="Arial"/>
          <w:b/>
          <w:spacing w:val="1"/>
          <w:w w:val="100"/>
          <w:sz w:val="35"/>
          <w:szCs w:val="35"/>
        </w:rPr>
        <w:t>O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F</w:t>
      </w:r>
      <w:r>
        <w:rPr>
          <w:rFonts w:cs="Arial" w:hAnsi="Arial" w:eastAsia="Arial" w:ascii="Arial"/>
          <w:b/>
          <w:spacing w:val="1"/>
          <w:w w:val="100"/>
          <w:sz w:val="35"/>
          <w:szCs w:val="35"/>
        </w:rPr>
        <w:t>I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E</w:t>
      </w:r>
      <w:r>
        <w:rPr>
          <w:rFonts w:cs="Arial" w:hAnsi="Arial" w:eastAsia="Arial" w:ascii="Arial"/>
          <w:b/>
          <w:spacing w:val="-3"/>
          <w:w w:val="100"/>
          <w:sz w:val="35"/>
          <w:szCs w:val="35"/>
        </w:rPr>
        <w:t> </w:t>
      </w:r>
      <w:r>
        <w:rPr>
          <w:rFonts w:cs="Arial" w:hAnsi="Arial" w:eastAsia="Arial" w:ascii="Arial"/>
          <w:b/>
          <w:spacing w:val="5"/>
          <w:w w:val="99"/>
          <w:sz w:val="44"/>
          <w:szCs w:val="44"/>
        </w:rPr>
        <w:t>W</w:t>
      </w:r>
      <w:r>
        <w:rPr>
          <w:rFonts w:cs="Arial" w:hAnsi="Arial" w:eastAsia="Arial" w:ascii="Arial"/>
          <w:b/>
          <w:spacing w:val="-11"/>
          <w:w w:val="100"/>
          <w:sz w:val="35"/>
          <w:szCs w:val="35"/>
        </w:rPr>
        <w:t>A</w:t>
      </w:r>
      <w:r>
        <w:rPr>
          <w:rFonts w:cs="Arial" w:hAnsi="Arial" w:eastAsia="Arial" w:ascii="Arial"/>
          <w:b/>
          <w:spacing w:val="1"/>
          <w:w w:val="100"/>
          <w:sz w:val="35"/>
          <w:szCs w:val="35"/>
        </w:rPr>
        <w:t>R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E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 </w:t>
      </w:r>
      <w:r>
        <w:rPr>
          <w:rFonts w:cs="Arial" w:hAnsi="Arial" w:eastAsia="Arial" w:ascii="Arial"/>
          <w:color w:val="0562C1"/>
          <w:spacing w:val="0"/>
          <w:w w:val="99"/>
          <w:sz w:val="20"/>
          <w:szCs w:val="20"/>
        </w:rPr>
      </w:r>
      <w:hyperlink r:id="rId11"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  <w:t>s</w:t>
        </w:r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o</w:t>
        </w:r>
        <w:r>
          <w:rPr>
            <w:rFonts w:cs="Arial" w:hAnsi="Arial" w:eastAsia="Arial" w:ascii="Arial"/>
            <w:color w:val="0562C1"/>
            <w:spacing w:val="2"/>
            <w:w w:val="99"/>
            <w:sz w:val="20"/>
            <w:szCs w:val="20"/>
            <w:u w:val="single" w:color="0562C1"/>
          </w:rPr>
          <w:t>f</w:t>
        </w:r>
        <w:r>
          <w:rPr>
            <w:rFonts w:cs="Arial" w:hAnsi="Arial" w:eastAsia="Arial" w:ascii="Arial"/>
            <w:color w:val="0562C1"/>
            <w:spacing w:val="2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-1"/>
            <w:w w:val="99"/>
            <w:sz w:val="20"/>
            <w:szCs w:val="20"/>
            <w:u w:val="single" w:color="0562C1"/>
          </w:rPr>
          <w:t>i</w:t>
        </w:r>
        <w:r>
          <w:rPr>
            <w:rFonts w:cs="Arial" w:hAnsi="Arial" w:eastAsia="Arial" w:ascii="Arial"/>
            <w:color w:val="0562C1"/>
            <w:spacing w:val="-1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ew</w:t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a</w:t>
        </w:r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  <w:t>r</w:t>
        </w:r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e</w:t>
        </w:r>
        <w:r>
          <w:rPr>
            <w:rFonts w:cs="Arial" w:hAnsi="Arial" w:eastAsia="Arial" w:ascii="Arial"/>
            <w:color w:val="0562C1"/>
            <w:spacing w:val="2"/>
            <w:w w:val="99"/>
            <w:sz w:val="20"/>
            <w:szCs w:val="20"/>
            <w:u w:val="single" w:color="0562C1"/>
          </w:rPr>
          <w:t>@</w:t>
        </w:r>
        <w:r>
          <w:rPr>
            <w:rFonts w:cs="Arial" w:hAnsi="Arial" w:eastAsia="Arial" w:ascii="Arial"/>
            <w:color w:val="0562C1"/>
            <w:spacing w:val="2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and</w:t>
        </w:r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  <w:t>r</w:t>
        </w:r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2"/>
            <w:w w:val="99"/>
            <w:sz w:val="20"/>
            <w:szCs w:val="20"/>
            <w:u w:val="single" w:color="0562C1"/>
          </w:rPr>
          <w:t>e</w:t>
        </w:r>
        <w:r>
          <w:rPr>
            <w:rFonts w:cs="Arial" w:hAnsi="Arial" w:eastAsia="Arial" w:ascii="Arial"/>
            <w:color w:val="0562C1"/>
            <w:spacing w:val="2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w</w:t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.</w:t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  <w:t>c</w:t>
        </w:r>
        <w:r>
          <w:rPr>
            <w:rFonts w:cs="Arial" w:hAnsi="Arial" w:eastAsia="Arial" w:ascii="Arial"/>
            <w:color w:val="0562C1"/>
            <w:spacing w:val="1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4"/>
            <w:w w:val="99"/>
            <w:sz w:val="20"/>
            <w:szCs w:val="20"/>
            <w:u w:val="single" w:color="0562C1"/>
          </w:rPr>
          <w:t>m</w:t>
        </w:r>
        <w:r>
          <w:rPr>
            <w:rFonts w:cs="Arial" w:hAnsi="Arial" w:eastAsia="Arial" w:ascii="Arial"/>
            <w:color w:val="0562C1"/>
            <w:spacing w:val="4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u.</w:t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</w:r>
        <w:r>
          <w:rPr>
            <w:rFonts w:cs="Arial" w:hAnsi="Arial" w:eastAsia="Arial" w:ascii="Arial"/>
            <w:color w:val="0562C1"/>
            <w:spacing w:val="0"/>
            <w:w w:val="99"/>
            <w:sz w:val="20"/>
            <w:szCs w:val="20"/>
            <w:u w:val="single" w:color="0562C1"/>
          </w:rPr>
          <w:t>edu</w:t>
        </w:r>
      </w:hyperlink>
      <w:r>
        <w:rPr>
          <w:rFonts w:cs="Arial" w:hAnsi="Arial" w:eastAsia="Arial" w:ascii="Arial"/>
          <w:color w:val="0562C1"/>
          <w:spacing w:val="0"/>
          <w:w w:val="99"/>
          <w:sz w:val="20"/>
          <w:szCs w:val="20"/>
        </w:rPr>
      </w:r>
      <w:r>
        <w:rPr>
          <w:rFonts w:cs="Arial" w:hAnsi="Arial" w:eastAsia="Arial" w:ascii="Arial"/>
          <w:color w:val="0562C1"/>
          <w:spacing w:val="0"/>
          <w:w w:val="99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U.</w:t>
      </w:r>
      <w:r>
        <w:rPr>
          <w:rFonts w:cs="Arial" w:hAnsi="Arial" w:eastAsia="Arial" w:ascii="Arial"/>
          <w:color w:val="000000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2"/>
          <w:w w:val="99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1"/>
          <w:w w:val="99"/>
          <w:sz w:val="20"/>
          <w:szCs w:val="20"/>
        </w:rPr>
        <w:t>i</w:t>
      </w:r>
      <w:r>
        <w:rPr>
          <w:rFonts w:cs="Arial" w:hAnsi="Arial" w:eastAsia="Arial" w:ascii="Arial"/>
          <w:color w:val="000000"/>
          <w:spacing w:val="-1"/>
          <w:w w:val="99"/>
          <w:sz w:val="20"/>
          <w:szCs w:val="20"/>
        </w:rPr>
        <w:t>z</w:t>
      </w:r>
      <w:r>
        <w:rPr>
          <w:rFonts w:cs="Arial" w:hAnsi="Arial" w:eastAsia="Arial" w:ascii="Arial"/>
          <w:color w:val="000000"/>
          <w:spacing w:val="0"/>
          <w:w w:val="99"/>
          <w:sz w:val="20"/>
          <w:szCs w:val="20"/>
        </w:rPr>
        <w:t>en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</w:pPr>
      <w:r>
        <w:br w:type="column"/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anen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4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7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9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eet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sectPr>
          <w:pgMar w:footer="0" w:header="0" w:top="420" w:bottom="280" w:left="400" w:right="480"/>
          <w:footerReference w:type="default" r:id="rId10"/>
          <w:pgSz w:w="12240" w:h="15840"/>
          <w:cols w:num="3" w:equalWidth="off">
            <w:col w:w="2819" w:space="1579"/>
            <w:col w:w="2537" w:space="1541"/>
            <w:col w:w="2884"/>
          </w:cols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rt,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NY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11355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372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2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DU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18"/>
                <w:szCs w:val="18"/>
              </w:rPr>
              <w:t>C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TI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1"/>
              <w:ind w:left="398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gh,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"/>
              <w:ind w:left="398" w:right="236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puter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puter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8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3.4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4.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7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2016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16"/>
                <w:szCs w:val="16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2015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195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18"/>
                <w:szCs w:val="18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PUTER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1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KILLS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C/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+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+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hon,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og,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4"/>
              <w:ind w:left="39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oft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utoC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2,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398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s: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ux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8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s: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628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4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RK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XPERIENCE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3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8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2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2"/>
              <w:ind w:left="398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mer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oftw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5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23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2015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8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hed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ous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ght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9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.R.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2.0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42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8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dete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52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8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Cont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80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7"/>
            </w:pP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.C.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Desi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2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71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2014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6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6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toDe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uto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44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6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ons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44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6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eof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51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6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gh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81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3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6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Arial" w:hAnsi="Arial" w:eastAsia="Arial" w:ascii="Arial"/>
                <w:b/>
                <w:spacing w:val="-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99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b/>
                <w:spacing w:val="3"/>
                <w:w w:val="99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2"/>
                <w:w w:val="99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7"/>
                <w:w w:val="99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7"/>
                <w:w w:val="99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99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99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99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9"/>
                <w:w w:val="99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CHN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2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98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3"/>
            </w:pP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5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7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top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3" w:hRule="exact"/>
        </w:trPr>
        <w:tc>
          <w:tcPr>
            <w:tcW w:w="16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809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97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top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499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139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13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kil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r,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</w:t>
      </w:r>
      <w:r>
        <w:rPr>
          <w:rFonts w:cs="Arial" w:hAnsi="Arial" w:eastAsia="Arial" w:ascii="Arial"/>
          <w:b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011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puter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9"/>
      </w:pPr>
      <w:r>
        <w:pict>
          <v:group style="position:absolute;margin-left:100.86pt;margin-top:92.34pt;width:0.75pt;height:666.9pt;mso-position-horizontal-relative:page;mso-position-vertical-relative:page;z-index:-991" coordorigin="2017,1847" coordsize="15,13338">
            <v:shape style="position:absolute;left:2017;top:1847;width:15;height:13338" coordorigin="2017,1847" coordsize="15,13338" path="m2032,1847l2017,15185e" filled="f" stroked="t" strokeweight="1.56pt" strokecolor="#80808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ECTS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</w:t>
      </w:r>
      <w:r>
        <w:rPr>
          <w:rFonts w:cs="Arial" w:hAnsi="Arial" w:eastAsia="Arial" w:ascii="Arial"/>
          <w:b/>
          <w:spacing w:val="3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</w:t>
      </w:r>
      <w:r>
        <w:rPr>
          <w:rFonts w:cs="Arial" w:hAnsi="Arial" w:eastAsia="Arial" w:ascii="Arial"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C67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139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it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480" w:val="left"/>
        </w:tabs>
        <w:jc w:val="left"/>
        <w:spacing w:before="16" w:lineRule="exact" w:line="220"/>
        <w:ind w:left="2499" w:right="282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ponent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RSHIP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</w:t>
      </w:r>
      <w:r>
        <w:rPr>
          <w:rFonts w:cs="Arial" w:hAnsi="Arial" w:eastAsia="Arial" w:ascii="Arial"/>
          <w:b/>
          <w:spacing w:val="49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b/>
          <w:spacing w:val="-1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-2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dent: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1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014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139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Off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Dean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ttee,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139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e/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</w:t>
      </w:r>
      <w:r>
        <w:rPr>
          <w:rFonts w:cs="Arial" w:hAnsi="Arial" w:eastAsia="Arial" w:ascii="Arial"/>
          <w:spacing w:val="4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11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13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ttee,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13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139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5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</w:t>
      </w:r>
      <w:r>
        <w:rPr>
          <w:rFonts w:cs="Arial" w:hAnsi="Arial" w:eastAsia="Arial" w:ascii="Arial"/>
          <w:b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g: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139"/>
        <w:sectPr>
          <w:type w:val="continuous"/>
          <w:pgSz w:w="12240" w:h="15840"/>
          <w:pgMar w:top="740" w:bottom="280" w:left="400" w:right="480"/>
        </w:sectPr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6"/>
          <w:szCs w:val="36"/>
        </w:rPr>
        <w:jc w:val="center"/>
        <w:spacing w:before="52"/>
        <w:ind w:left="4039" w:right="3407"/>
      </w:pPr>
      <w:r>
        <w:rPr>
          <w:rFonts w:cs="Arial" w:hAnsi="Arial" w:eastAsia="Arial" w:ascii="Arial"/>
          <w:b/>
          <w:spacing w:val="5"/>
          <w:w w:val="100"/>
          <w:sz w:val="36"/>
          <w:szCs w:val="36"/>
        </w:rPr>
        <w:t>M</w:t>
      </w:r>
      <w:r>
        <w:rPr>
          <w:rFonts w:cs="Arial" w:hAnsi="Arial" w:eastAsia="Arial" w:ascii="Arial"/>
          <w:b/>
          <w:spacing w:val="-8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spacing w:val="2"/>
          <w:w w:val="100"/>
          <w:sz w:val="36"/>
          <w:szCs w:val="36"/>
        </w:rPr>
        <w:t>N</w:t>
      </w:r>
      <w:r>
        <w:rPr>
          <w:rFonts w:cs="Arial" w:hAnsi="Arial" w:eastAsia="Arial" w:ascii="Arial"/>
          <w:b/>
          <w:spacing w:val="-1"/>
          <w:w w:val="100"/>
          <w:sz w:val="36"/>
          <w:szCs w:val="36"/>
        </w:rPr>
        <w:t>N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b/>
          <w:spacing w:val="-18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spacing w:val="6"/>
          <w:w w:val="100"/>
          <w:sz w:val="36"/>
          <w:szCs w:val="36"/>
        </w:rPr>
        <w:t>F</w:t>
      </w:r>
      <w:r>
        <w:rPr>
          <w:rFonts w:cs="Arial" w:hAnsi="Arial" w:eastAsia="Arial" w:ascii="Arial"/>
          <w:b/>
          <w:spacing w:val="-8"/>
          <w:w w:val="100"/>
          <w:sz w:val="36"/>
          <w:szCs w:val="36"/>
        </w:rPr>
        <w:t>A</w:t>
      </w:r>
      <w:r>
        <w:rPr>
          <w:rFonts w:cs="Arial" w:hAnsi="Arial" w:eastAsia="Arial" w:ascii="Arial"/>
          <w:b/>
          <w:spacing w:val="2"/>
          <w:w w:val="100"/>
          <w:sz w:val="36"/>
          <w:szCs w:val="36"/>
        </w:rPr>
        <w:t>C</w:t>
      </w:r>
      <w:r>
        <w:rPr>
          <w:rFonts w:cs="Arial" w:hAnsi="Arial" w:eastAsia="Arial" w:ascii="Arial"/>
          <w:b/>
          <w:spacing w:val="3"/>
          <w:w w:val="100"/>
          <w:sz w:val="36"/>
          <w:szCs w:val="36"/>
        </w:rPr>
        <w:t>T</w:t>
      </w:r>
      <w:r>
        <w:rPr>
          <w:rFonts w:cs="Arial" w:hAnsi="Arial" w:eastAsia="Arial" w:ascii="Arial"/>
          <w:b/>
          <w:spacing w:val="-1"/>
          <w:w w:val="100"/>
          <w:sz w:val="36"/>
          <w:szCs w:val="36"/>
        </w:rPr>
        <w:t>URE</w:t>
      </w:r>
      <w:r>
        <w:rPr>
          <w:rFonts w:cs="Arial" w:hAnsi="Arial" w:eastAsia="Arial" w:ascii="Arial"/>
          <w:spacing w:val="0"/>
          <w:w w:val="100"/>
          <w:sz w:val="36"/>
          <w:szCs w:val="36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5"/>
        <w:ind w:left="2979" w:right="2344"/>
      </w:pPr>
      <w:hyperlink r:id="rId13"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f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a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tu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r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e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@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and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r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e</w:t>
        </w:r>
        <w:r>
          <w:rPr>
            <w:rFonts w:cs="Arial" w:hAnsi="Arial" w:eastAsia="Arial" w:ascii="Arial"/>
            <w:spacing w:val="-2"/>
            <w:w w:val="99"/>
            <w:sz w:val="20"/>
            <w:szCs w:val="20"/>
          </w:rPr>
          <w:t>w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.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4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u.e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d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u</w:t>
        </w:r>
      </w:hyperlink>
      <w:r>
        <w:rPr>
          <w:rFonts w:cs="Arial" w:hAnsi="Arial" w:eastAsia="Arial" w:ascii="Arial"/>
          <w:spacing w:val="3"/>
          <w:w w:val="99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|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hyperlink r:id="rId14"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www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.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l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i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n</w:t>
        </w:r>
        <w:r>
          <w:rPr>
            <w:rFonts w:cs="Arial" w:hAnsi="Arial" w:eastAsia="Arial" w:ascii="Arial"/>
            <w:spacing w:val="4"/>
            <w:w w:val="99"/>
            <w:sz w:val="20"/>
            <w:szCs w:val="20"/>
          </w:rPr>
          <w:t>k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ed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i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n.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o</w:t>
        </w:r>
        <w:r>
          <w:rPr>
            <w:rFonts w:cs="Arial" w:hAnsi="Arial" w:eastAsia="Arial" w:ascii="Arial"/>
            <w:spacing w:val="4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/</w:t>
        </w:r>
        <w:r>
          <w:rPr>
            <w:rFonts w:cs="Arial" w:hAnsi="Arial" w:eastAsia="Arial" w:ascii="Arial"/>
            <w:spacing w:val="-1"/>
            <w:w w:val="99"/>
            <w:sz w:val="20"/>
            <w:szCs w:val="20"/>
          </w:rPr>
          <w:t>i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n/</w:t>
        </w:r>
        <w:r>
          <w:rPr>
            <w:rFonts w:cs="Arial" w:hAnsi="Arial" w:eastAsia="Arial" w:ascii="Arial"/>
            <w:spacing w:val="2"/>
            <w:w w:val="99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fa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c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tu</w:t>
        </w:r>
        <w:r>
          <w:rPr>
            <w:rFonts w:cs="Arial" w:hAnsi="Arial" w:eastAsia="Arial" w:ascii="Arial"/>
            <w:spacing w:val="1"/>
            <w:w w:val="99"/>
            <w:sz w:val="20"/>
            <w:szCs w:val="20"/>
          </w:rPr>
          <w:t>r</w:t>
        </w:r>
        <w:r>
          <w:rPr>
            <w:rFonts w:cs="Arial" w:hAnsi="Arial" w:eastAsia="Arial" w:ascii="Arial"/>
            <w:spacing w:val="0"/>
            <w:w w:val="99"/>
            <w:sz w:val="20"/>
            <w:szCs w:val="20"/>
          </w:rPr>
          <w:t>e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1375" w:right="74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s: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32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289</w:t>
      </w:r>
      <w:r>
        <w:rPr>
          <w:rFonts w:cs="Arial" w:hAnsi="Arial" w:eastAsia="Arial" w:ascii="Arial"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l: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1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44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982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9" w:right="3180" w:hanging="2049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8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4.0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3"/>
        <w:ind w:left="2278" w:right="349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77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3.8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/4.0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ical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680" w:val="left"/>
        </w:tabs>
        <w:jc w:val="left"/>
        <w:spacing w:before="25" w:lineRule="exact" w:line="220"/>
        <w:ind w:left="2672" w:right="186" w:hanging="395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277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ept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7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jec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620" w:val="left"/>
        </w:tabs>
        <w:jc w:val="left"/>
        <w:spacing w:before="22" w:lineRule="exact" w:line="220"/>
        <w:ind w:left="2637" w:right="665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277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7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Desi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2620" w:val="left"/>
        </w:tabs>
        <w:jc w:val="left"/>
        <w:spacing w:before="3"/>
        <w:ind w:left="2637" w:right="564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277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etal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CNC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Off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ice,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ie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7"/>
      </w:pPr>
      <w:r>
        <w:pict>
          <v:group style="position:absolute;margin-left:105.42pt;margin-top:105.9pt;width:0pt;height:631.2pt;mso-position-horizontal-relative:page;mso-position-vertical-relative:page;z-index:-990" coordorigin="2108,2118" coordsize="0,12624">
            <v:shape style="position:absolute;left:2108;top:2118;width:0;height:12624" coordorigin="2108,2118" coordsize="0,12624" path="m2108,2118l2108,14742e" filled="f" stroked="t" strokeweight="1.56pt" strokecolor="#80808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2015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27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277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43"/>
        <w:ind w:left="2276" w:right="3452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Coun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276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eated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ten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10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12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2276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Nego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tes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up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ents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wee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6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-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ican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ical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2015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2275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ni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5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eas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2013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275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$5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oft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e: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/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5"/>
      </w:pP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es: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5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e: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h;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5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ega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74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4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2275"/>
        <w:sectPr>
          <w:pgNumType w:start="8"/>
          <w:pgMar w:footer="682" w:header="0" w:top="440" w:bottom="280" w:left="440" w:right="1140"/>
          <w:footerReference w:type="default" r:id="rId12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32"/>
          <w:szCs w:val="32"/>
        </w:rPr>
        <w:jc w:val="center"/>
        <w:spacing w:before="31"/>
        <w:ind w:left="75" w:right="8752"/>
      </w:pPr>
      <w:r>
        <w:rPr>
          <w:rFonts w:cs="Calibri" w:hAnsi="Calibri" w:eastAsia="Calibri" w:ascii="Calibri"/>
          <w:b/>
          <w:spacing w:val="-1"/>
          <w:w w:val="100"/>
          <w:sz w:val="32"/>
          <w:szCs w:val="32"/>
        </w:rPr>
        <w:t>M</w:t>
      </w:r>
      <w:r>
        <w:rPr>
          <w:rFonts w:cs="Calibri" w:hAnsi="Calibri" w:eastAsia="Calibri" w:ascii="Calibri"/>
          <w:b/>
          <w:spacing w:val="1"/>
          <w:w w:val="100"/>
          <w:sz w:val="32"/>
          <w:szCs w:val="32"/>
        </w:rPr>
        <w:t>ANN</w:t>
      </w:r>
      <w:r>
        <w:rPr>
          <w:rFonts w:cs="Calibri" w:hAnsi="Calibri" w:eastAsia="Calibri" w:ascii="Calibri"/>
          <w:b/>
          <w:spacing w:val="0"/>
          <w:w w:val="100"/>
          <w:sz w:val="32"/>
          <w:szCs w:val="32"/>
        </w:rPr>
        <w:t>Y</w:t>
      </w:r>
      <w:r>
        <w:rPr>
          <w:rFonts w:cs="Calibri" w:hAnsi="Calibri" w:eastAsia="Calibri" w:ascii="Calibri"/>
          <w:b/>
          <w:spacing w:val="-11"/>
          <w:w w:val="100"/>
          <w:sz w:val="32"/>
          <w:szCs w:val="32"/>
        </w:rPr>
        <w:t> 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F</w:t>
      </w:r>
      <w:r>
        <w:rPr>
          <w:rFonts w:cs="Calibri" w:hAnsi="Calibri" w:eastAsia="Calibri" w:ascii="Calibri"/>
          <w:b/>
          <w:spacing w:val="1"/>
          <w:w w:val="99"/>
          <w:sz w:val="32"/>
          <w:szCs w:val="32"/>
        </w:rPr>
        <w:t>A</w:t>
      </w:r>
      <w:r>
        <w:rPr>
          <w:rFonts w:cs="Calibri" w:hAnsi="Calibri" w:eastAsia="Calibri" w:ascii="Calibri"/>
          <w:b/>
          <w:spacing w:val="-1"/>
          <w:w w:val="99"/>
          <w:sz w:val="32"/>
          <w:szCs w:val="32"/>
        </w:rPr>
        <w:t>C</w:t>
      </w:r>
      <w:r>
        <w:rPr>
          <w:rFonts w:cs="Calibri" w:hAnsi="Calibri" w:eastAsia="Calibri" w:ascii="Calibri"/>
          <w:b/>
          <w:spacing w:val="0"/>
          <w:w w:val="99"/>
          <w:sz w:val="32"/>
          <w:szCs w:val="32"/>
        </w:rPr>
        <w:t>TURE</w:t>
      </w:r>
      <w:r>
        <w:rPr>
          <w:rFonts w:cs="Calibri" w:hAnsi="Calibri" w:eastAsia="Calibri" w:ascii="Calibri"/>
          <w:spacing w:val="0"/>
          <w:w w:val="100"/>
          <w:sz w:val="32"/>
          <w:szCs w:val="3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4"/>
        <w:ind w:left="119"/>
      </w:pPr>
      <w:r>
        <w:pict>
          <v:group style="position:absolute;margin-left:27.06pt;margin-top:18.127pt;width:539.25pt;height:0pt;mso-position-horizontal-relative:page;mso-position-vertical-relative:paragraph;z-index:-989" coordorigin="541,363" coordsize="10785,0">
            <v:shape style="position:absolute;left:541;top:363;width:10785;height:0" coordorigin="541,363" coordsize="10785,0" path="m541,363l11326,363e" filled="f" stroked="t" strokeweight="2.28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4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2.111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2222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hyperlink r:id="rId15"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f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ct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@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.c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3"/>
            <w:w w:val="100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             </w:t>
        </w:r>
        <w:r>
          <w:rPr>
            <w:rFonts w:cs="Calibri" w:hAnsi="Calibri" w:eastAsia="Calibri" w:ascii="Calibri"/>
            <w:spacing w:val="10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b/>
            <w:spacing w:val="0"/>
            <w:w w:val="100"/>
            <w:sz w:val="20"/>
            <w:szCs w:val="20"/>
          </w:rPr>
          <w:t>L</w:t>
        </w:r>
      </w:hyperlink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hyperlink r:id="rId16"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w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.li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3"/>
            <w:w w:val="100"/>
            <w:sz w:val="20"/>
            <w:szCs w:val="20"/>
          </w:rPr>
          <w:t>k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i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.c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o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/i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/</w:t>
        </w:r>
        <w:r>
          <w:rPr>
            <w:rFonts w:cs="Calibri" w:hAnsi="Calibri" w:eastAsia="Calibri" w:ascii="Calibri"/>
            <w:spacing w:val="2"/>
            <w:w w:val="100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-1"/>
            <w:w w:val="100"/>
            <w:sz w:val="20"/>
            <w:szCs w:val="20"/>
          </w:rPr>
          <w:t>f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ct</w:t>
        </w:r>
        <w:r>
          <w:rPr>
            <w:rFonts w:cs="Calibri" w:hAnsi="Calibri" w:eastAsia="Calibri" w:ascii="Calibri"/>
            <w:spacing w:val="1"/>
            <w:w w:val="100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0"/>
            <w:w w:val="100"/>
            <w:sz w:val="20"/>
            <w:szCs w:val="20"/>
          </w:rPr>
          <w:t>re</w:t>
        </w:r>
      </w:hyperlink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28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4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 w:right="61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4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ttsb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Bachel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cien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6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aj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A: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/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29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</w:t>
      </w:r>
      <w:r>
        <w:rPr>
          <w:rFonts w:cs="Calibri" w:hAnsi="Calibri" w:eastAsia="Calibri" w:ascii="Calibri"/>
          <w:spacing w:val="29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line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ials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plant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capabili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daily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kly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ula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sch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256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0"/>
        <w:ind w:left="47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16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tabs>
          <w:tab w:pos="820" w:val="left"/>
        </w:tabs>
        <w:jc w:val="left"/>
        <w:spacing w:before="17"/>
        <w:ind w:left="839" w:right="202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built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uum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xc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king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apa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%,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ip</w:t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per</w:t>
      </w:r>
      <w:r>
        <w:rPr>
          <w:rFonts w:cs="Calibri" w:hAnsi="Calibri" w:eastAsia="Calibri" w:ascii="Calibri"/>
          <w:b/>
          <w:spacing w:val="-4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hipp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15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7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ainer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°C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48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6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°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per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4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820" w:val="left"/>
        </w:tabs>
        <w:jc w:val="left"/>
        <w:spacing w:before="14"/>
        <w:ind w:left="840" w:right="171" w:hanging="36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ab/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oto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q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billiards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48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k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b/>
          <w:spacing w:val="3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4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17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nst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sust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2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uld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ylic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6"/>
        <w:ind w:left="47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                                                                </w:t>
      </w:r>
      <w:r>
        <w:rPr>
          <w:rFonts w:cs="Calibri" w:hAnsi="Calibri" w:eastAsia="Calibri" w:ascii="Calibri"/>
          <w:b/>
          <w:spacing w:val="46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z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ilt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ial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annual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96"/>
        <w:ind w:left="29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EL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CO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tbl>
      <w:tblPr>
        <w:tblW w:w="0" w:type="auto"/>
        <w:tblLook w:val="01E0"/>
        <w:jc w:val="left"/>
        <w:tblInd w:w="43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7" w:hRule="exact"/>
        </w:trPr>
        <w:tc>
          <w:tcPr>
            <w:tcW w:w="26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fa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ct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Sc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</w:p>
        </w:tc>
        <w:tc>
          <w:tcPr>
            <w:tcW w:w="4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601"/>
            </w:pP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hani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x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pe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n</w:t>
            </w:r>
          </w:p>
        </w:tc>
        <w:tc>
          <w:tcPr>
            <w:tcW w:w="22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95"/>
            </w:pP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Fu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ll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st</w:t>
            </w:r>
            <w:r>
              <w:rPr>
                <w:rFonts w:cs="Calibri" w:hAnsi="Calibri" w:eastAsia="Calibri" w:ascii="Calibri"/>
                <w:spacing w:val="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</w:t>
            </w:r>
          </w:p>
        </w:tc>
      </w:tr>
      <w:tr>
        <w:trPr>
          <w:trHeight w:val="334" w:hRule="exact"/>
        </w:trPr>
        <w:tc>
          <w:tcPr>
            <w:tcW w:w="26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20"/>
              <w:ind w:left="40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Ce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lular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M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hani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452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20"/>
              <w:ind w:left="601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St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st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ics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Q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u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ali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o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22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20"/>
              <w:ind w:left="395"/>
            </w:pP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-3"/>
                <w:w w:val="100"/>
                <w:position w:val="1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0"/>
                <w:position w:val="1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p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spacing w:val="0"/>
                <w:w w:val="100"/>
                <w:position w:val="1"/>
                <w:sz w:val="21"/>
                <w:szCs w:val="21"/>
              </w:rPr>
              <w:t>i</w:t>
            </w:r>
            <w:r>
              <w:rPr>
                <w:rFonts w:cs="Calibri" w:hAnsi="Calibri" w:eastAsia="Calibri" w:ascii="Calibri"/>
                <w:spacing w:val="-1"/>
                <w:w w:val="100"/>
                <w:position w:val="1"/>
                <w:sz w:val="21"/>
                <w:szCs w:val="21"/>
              </w:rPr>
              <w:t>cs</w:t>
            </w:r>
            <w:r>
              <w:rPr>
                <w:rFonts w:cs="Calibri" w:hAnsi="Calibri" w:eastAsia="Calibri" w:ascii="Calibri"/>
                <w:spacing w:val="0"/>
                <w:w w:val="100"/>
                <w:position w:val="0"/>
                <w:sz w:val="21"/>
                <w:szCs w:val="21"/>
              </w:rPr>
            </w:r>
          </w:p>
        </w:tc>
      </w:tr>
    </w:tbl>
    <w:p>
      <w:pPr>
        <w:rPr>
          <w:rFonts w:cs="Calibri" w:hAnsi="Calibri" w:eastAsia="Calibri" w:ascii="Calibri"/>
          <w:sz w:val="21"/>
          <w:szCs w:val="21"/>
        </w:rPr>
        <w:jc w:val="left"/>
        <w:spacing w:before="46"/>
        <w:ind w:left="278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AD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-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ona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neer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479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278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ADDI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4"/>
          <w:w w:val="100"/>
          <w:sz w:val="21"/>
          <w:szCs w:val="21"/>
        </w:rPr>
        <w:t>X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arne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y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De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sk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endant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ttsb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                        </w:t>
      </w:r>
      <w:r>
        <w:rPr>
          <w:rFonts w:cs="Calibri" w:hAnsi="Calibri" w:eastAsia="Calibri" w:ascii="Calibri"/>
          <w:spacing w:val="3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14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480"/>
      </w:pPr>
      <w:r>
        <w:rPr>
          <w:rFonts w:cs="Verdana" w:hAnsi="Verdana" w:eastAsia="Verdana" w:ascii="Verdana"/>
          <w:spacing w:val="0"/>
          <w:w w:val="100"/>
          <w:sz w:val="21"/>
          <w:szCs w:val="21"/>
        </w:rPr>
        <w:t>•</w:t>
      </w:r>
      <w:r>
        <w:rPr>
          <w:rFonts w:cs="Verdana" w:hAnsi="Verdana" w:eastAsia="Verdana" w:ascii="Verdana"/>
          <w:spacing w:val="0"/>
          <w:w w:val="100"/>
          <w:sz w:val="21"/>
          <w:szCs w:val="21"/>
        </w:rPr>
        <w:t>  </w:t>
      </w:r>
      <w:r>
        <w:rPr>
          <w:rFonts w:cs="Verdana" w:hAnsi="Verdana" w:eastAsia="Verdana" w:ascii="Verdana"/>
          <w:spacing w:val="2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nts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ific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nsu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280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are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oso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ffic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ATL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/E,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uto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ill,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ill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Band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poke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Lan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b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s: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;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280"/>
      </w:pP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CT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b/>
          <w:spacing w:val="-4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&amp;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-2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1"/>
          <w:szCs w:val="21"/>
        </w:rPr>
        <w:t>RS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40"/>
        <w:ind w:left="479"/>
      </w:pP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appa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Alpha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                                                                                         </w:t>
      </w:r>
      <w:r>
        <w:rPr>
          <w:rFonts w:cs="Calibri" w:hAnsi="Calibri" w:eastAsia="Calibri" w:ascii="Calibri"/>
          <w:spacing w:val="8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79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                                            </w:t>
      </w:r>
      <w:r>
        <w:rPr>
          <w:rFonts w:cs="Calibri" w:hAnsi="Calibri" w:eastAsia="Calibri" w:ascii="Calibri"/>
          <w:spacing w:val="2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ind w:left="480"/>
        <w:sectPr>
          <w:pgMar w:header="0" w:footer="682" w:top="460" w:bottom="280" w:left="440" w:right="540"/>
          <w:pgSz w:w="12240" w:h="15840"/>
        </w:sectPr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ll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’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(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.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7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)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                                          </w:t>
      </w:r>
      <w:r>
        <w:rPr>
          <w:rFonts w:cs="Calibri" w:hAnsi="Calibri" w:eastAsia="Calibri" w:ascii="Calibri"/>
          <w:spacing w:val="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center"/>
        <w:spacing w:before="58"/>
        <w:ind w:left="4175" w:right="4063"/>
      </w:pPr>
      <w:r>
        <w:rPr>
          <w:rFonts w:cs="Times New Roman" w:hAnsi="Times New Roman" w:eastAsia="Times New Roman" w:ascii="Times New Roman"/>
          <w:b/>
          <w:spacing w:val="1"/>
          <w:w w:val="100"/>
          <w:sz w:val="32"/>
          <w:szCs w:val="32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ANNY</w:t>
      </w:r>
      <w:r>
        <w:rPr>
          <w:rFonts w:cs="Times New Roman" w:hAnsi="Times New Roman" w:eastAsia="Times New Roman" w:ascii="Times New Roman"/>
          <w:b/>
          <w:spacing w:val="-1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99"/>
          <w:sz w:val="32"/>
          <w:szCs w:val="32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AC</w:t>
      </w:r>
      <w:r>
        <w:rPr>
          <w:rFonts w:cs="Times New Roman" w:hAnsi="Times New Roman" w:eastAsia="Times New Roman" w:ascii="Times New Roman"/>
          <w:b/>
          <w:spacing w:val="3"/>
          <w:w w:val="99"/>
          <w:sz w:val="32"/>
          <w:szCs w:val="3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99"/>
          <w:sz w:val="32"/>
          <w:szCs w:val="32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99"/>
          <w:sz w:val="32"/>
          <w:szCs w:val="32"/>
        </w:rPr>
        <w:t>RE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92"/>
        <w:ind w:left="3289" w:right="323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352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99"/>
          <w:sz w:val="20"/>
          <w:szCs w:val="20"/>
        </w:rPr>
        <w:t>01881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98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Curren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123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1528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Cell: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111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2355" w:right="2299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il: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hyperlink r:id="rId18"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-2"/>
            <w:w w:val="100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ac</w:t>
        </w:r>
        <w:r>
          <w:rPr>
            <w:rFonts w:cs="Times New Roman" w:hAnsi="Times New Roman" w:eastAsia="Times New Roman" w:ascii="Times New Roman"/>
            <w:spacing w:val="2"/>
            <w:w w:val="100"/>
            <w:sz w:val="20"/>
            <w:szCs w:val="20"/>
          </w:rPr>
          <w:t>t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3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3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-2"/>
            <w:w w:val="100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3"/>
            <w:w w:val="100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-1"/>
            <w:w w:val="100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spacing w:val="0"/>
            <w:w w:val="100"/>
            <w:sz w:val="20"/>
            <w:szCs w:val="20"/>
          </w:rPr>
          <w:t>  </w:t>
        </w:r>
        <w:r>
          <w:rPr>
            <w:rFonts w:cs="Times New Roman" w:hAnsi="Times New Roman" w:eastAsia="Times New Roman" w:ascii="Times New Roman"/>
            <w:spacing w:val="16"/>
            <w:w w:val="100"/>
            <w:sz w:val="20"/>
            <w:szCs w:val="20"/>
          </w:rPr>
          <w:t> </w:t>
        </w:r>
        <w:r>
          <w:rPr>
            <w:rFonts w:cs="Times New Roman" w:hAnsi="Times New Roman" w:eastAsia="Times New Roman" w:ascii="Times New Roman"/>
            <w:b/>
            <w:spacing w:val="-1"/>
            <w:w w:val="100"/>
            <w:sz w:val="20"/>
            <w:szCs w:val="20"/>
          </w:rPr>
          <w:t>L</w:t>
        </w:r>
      </w:hyperlink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n: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hyperlink r:id="rId19"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ww</w:t>
        </w:r>
        <w:r>
          <w:rPr>
            <w:rFonts w:cs="Times New Roman" w:hAnsi="Times New Roman" w:eastAsia="Times New Roman" w:ascii="Times New Roman"/>
            <w:spacing w:val="-2"/>
            <w:w w:val="99"/>
            <w:sz w:val="20"/>
            <w:szCs w:val="20"/>
          </w:rPr>
          <w:t>w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l</w:t>
        </w:r>
        <w:r>
          <w:rPr>
            <w:rFonts w:cs="Times New Roman" w:hAnsi="Times New Roman" w:eastAsia="Times New Roman" w:ascii="Times New Roman"/>
            <w:spacing w:val="2"/>
            <w:w w:val="99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k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4"/>
            <w:w w:val="99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/</w:t>
        </w:r>
        <w:r>
          <w:rPr>
            <w:rFonts w:cs="Times New Roman" w:hAnsi="Times New Roman" w:eastAsia="Times New Roman" w:ascii="Times New Roman"/>
            <w:spacing w:val="2"/>
            <w:w w:val="99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spacing w:val="2"/>
            <w:w w:val="99"/>
            <w:sz w:val="20"/>
            <w:szCs w:val="20"/>
          </w:rPr>
          <w:t>/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act</w:t>
        </w:r>
        <w:r>
          <w:rPr>
            <w:rFonts w:cs="Times New Roman" w:hAnsi="Times New Roman" w:eastAsia="Times New Roman" w:ascii="Times New Roman"/>
            <w:spacing w:val="-1"/>
            <w:w w:val="99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spacing w:val="1"/>
            <w:w w:val="99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0"/>
            <w:w w:val="99"/>
            <w:sz w:val="20"/>
            <w:szCs w:val="20"/>
          </w:rPr>
          <w:t>e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040" w:right="3967" w:hanging="180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DUC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rne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</w:t>
      </w:r>
      <w:r>
        <w:rPr>
          <w:rFonts w:cs="Times New Roman" w:hAnsi="Times New Roman" w:eastAsia="Times New Roman" w:ascii="Times New Roman"/>
          <w:b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0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A: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drid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</w:t>
      </w:r>
      <w:r>
        <w:rPr>
          <w:rFonts w:cs="Times New Roman" w:hAnsi="Times New Roman" w:eastAsia="Times New Roman" w:ascii="Times New Roman"/>
          <w:b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bro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9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</w:t>
      </w:r>
      <w:r>
        <w:rPr>
          <w:rFonts w:cs="Times New Roman" w:hAnsi="Times New Roman" w:eastAsia="Times New Roman" w:ascii="Times New Roman"/>
          <w:b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ble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uring</w:t>
      </w:r>
      <w:r>
        <w:rPr>
          <w:rFonts w:cs="Times New Roman" w:hAnsi="Times New Roman" w:eastAsia="Times New Roman" w:ascii="Times New Roman"/>
          <w:b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59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23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22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22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pro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ects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ead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20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</w:t>
      </w:r>
      <w:r>
        <w:rPr>
          <w:rFonts w:cs="Times New Roman" w:hAnsi="Times New Roman" w:eastAsia="Times New Roman" w:ascii="Times New Roman"/>
          <w:b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Sui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mp,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380" w:val="left"/>
        </w:tabs>
        <w:jc w:val="left"/>
        <w:spacing w:before="12"/>
        <w:ind w:left="2399" w:right="78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itca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50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ure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lled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pping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01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zed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°C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378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ys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°C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ing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rippe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360" w:val="left"/>
        </w:tabs>
        <w:jc w:val="left"/>
        <w:spacing w:before="31" w:lineRule="exact" w:line="220"/>
        <w:ind w:left="2378" w:right="123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tic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illia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8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cted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lati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8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0"/>
        <w:ind w:left="201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tain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2360" w:val="left"/>
        </w:tabs>
        <w:jc w:val="left"/>
        <w:ind w:left="2378" w:right="321" w:hanging="36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ab/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ccee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ith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7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8"/>
      </w:pP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nic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irper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n,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ppa</w:t>
      </w:r>
      <w:r>
        <w:rPr>
          <w:rFonts w:cs="Times New Roman" w:hAnsi="Times New Roman" w:eastAsia="Times New Roman" w:ascii="Times New Roman"/>
          <w:b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Alp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ized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ilt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titi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9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eated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40"/>
        <w:ind w:left="2019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Dec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ace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position w:val="-1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tee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26" w:hRule="exact"/>
        </w:trPr>
        <w:tc>
          <w:tcPr>
            <w:tcW w:w="15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818181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2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68" w:type="dxa"/>
            <w:tcBorders>
              <w:top w:val="nil" w:sz="6" w:space="0" w:color="auto"/>
              <w:left w:val="single" w:sz="12" w:space="0" w:color="818181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3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8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3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4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9" w:hRule="exact"/>
        </w:trPr>
        <w:tc>
          <w:tcPr>
            <w:tcW w:w="15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818181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2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068" w:type="dxa"/>
            <w:tcBorders>
              <w:top w:val="nil" w:sz="6" w:space="0" w:color="auto"/>
              <w:left w:val="single" w:sz="12" w:space="0" w:color="818181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3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8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3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4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12" w:hRule="exact"/>
        </w:trPr>
        <w:tc>
          <w:tcPr>
            <w:tcW w:w="15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818181"/>
            </w:tcBorders>
          </w:tcPr>
          <w:p/>
        </w:tc>
        <w:tc>
          <w:tcPr>
            <w:tcW w:w="3068" w:type="dxa"/>
            <w:tcBorders>
              <w:top w:val="nil" w:sz="6" w:space="0" w:color="auto"/>
              <w:left w:val="single" w:sz="12" w:space="0" w:color="818181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3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88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33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01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4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38"/>
      </w:pPr>
      <w:r>
        <w:pict>
          <v:group style="position:absolute;margin-left:108.66pt;margin-top:88.26pt;width:0pt;height:681pt;mso-position-horizontal-relative:page;mso-position-vertical-relative:page;z-index:-988" coordorigin="2173,1765" coordsize="0,13620">
            <v:shape style="position:absolute;left:2173;top:1765;width:0;height:13620" coordorigin="2173,1765" coordsize="0,13620" path="m2173,1765l2173,15385e" filled="f" stroked="t" strokeweight="1.56pt" strokecolor="#818181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Vice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iden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ineering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ty)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lan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each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ize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37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ADD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rne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b/>
          <w:spacing w:val="-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Uni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itt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37"/>
      </w:pP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b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18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</w:t>
      </w:r>
      <w:r>
        <w:rPr>
          <w:rFonts w:cs="Times New Roman" w:hAnsi="Times New Roman" w:eastAsia="Times New Roman" w:ascii="Times New Roman"/>
          <w:b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oft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re:</w:t>
      </w:r>
      <w:r>
        <w:rPr>
          <w:rFonts w:cs="Times New Roman" w:hAnsi="Times New Roman" w:eastAsia="Times New Roman" w:ascii="Times New Roman"/>
          <w:b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ice,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chine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AC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b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240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ack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Field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</w:t>
      </w:r>
      <w:r>
        <w:rPr>
          <w:rFonts w:cs="Times New Roman" w:hAnsi="Times New Roman" w:eastAsia="Times New Roman" w:ascii="Times New Roman"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40"/>
        <w:sectPr>
          <w:pgMar w:footer="0" w:header="0" w:top="440" w:bottom="280" w:left="480" w:right="580"/>
          <w:footerReference w:type="default" r:id="rId17"/>
          <w:pgSz w:w="12240" w:h="15840"/>
        </w:sectPr>
      </w:pP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lle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3.7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Fall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2014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  <w:ind w:left="116"/>
      </w:pP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  <w:ind w:left="116" w:right="-51"/>
      </w:pPr>
      <w:r>
        <w:rPr>
          <w:rFonts w:cs="Arial" w:hAnsi="Arial" w:eastAsia="Arial" w:ascii="Arial"/>
          <w:spacing w:val="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4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6236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4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50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3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2</w:t>
      </w:r>
      <w:r>
        <w:rPr>
          <w:rFonts w:cs="Arial" w:hAnsi="Arial" w:eastAsia="Arial" w:ascii="Arial"/>
          <w:spacing w:val="4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43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enue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16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gh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5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289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6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236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  <w:ind w:left="116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412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89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4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60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(C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)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77"/>
        <w:ind w:left="-33" w:right="-33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C</w:t>
      </w:r>
      <w:r>
        <w:rPr>
          <w:rFonts w:cs="Arial" w:hAnsi="Arial" w:eastAsia="Arial" w:ascii="Arial"/>
          <w:b/>
          <w:spacing w:val="1"/>
          <w:w w:val="100"/>
          <w:sz w:val="35"/>
          <w:szCs w:val="35"/>
        </w:rPr>
        <w:t>OM</w:t>
      </w:r>
      <w:r>
        <w:rPr>
          <w:rFonts w:cs="Arial" w:hAnsi="Arial" w:eastAsia="Arial" w:ascii="Arial"/>
          <w:b/>
          <w:spacing w:val="0"/>
          <w:w w:val="100"/>
          <w:sz w:val="35"/>
          <w:szCs w:val="35"/>
        </w:rPr>
        <w:t>P</w:t>
      </w:r>
      <w:r>
        <w:rPr>
          <w:rFonts w:cs="Arial" w:hAnsi="Arial" w:eastAsia="Arial" w:ascii="Arial"/>
          <w:b/>
          <w:spacing w:val="-3"/>
          <w:w w:val="100"/>
          <w:sz w:val="35"/>
          <w:szCs w:val="35"/>
        </w:rPr>
        <w:t> </w:t>
      </w:r>
      <w:r>
        <w:rPr>
          <w:rFonts w:cs="Arial" w:hAnsi="Arial" w:eastAsia="Arial" w:ascii="Arial"/>
          <w:b/>
          <w:spacing w:val="-1"/>
          <w:w w:val="100"/>
          <w:sz w:val="44"/>
          <w:szCs w:val="44"/>
        </w:rPr>
        <w:t>O</w:t>
      </w: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.</w:t>
      </w:r>
      <w:r>
        <w:rPr>
          <w:rFonts w:cs="Arial" w:hAnsi="Arial" w:eastAsia="Arial" w:ascii="Arial"/>
          <w:b/>
          <w:spacing w:val="-23"/>
          <w:w w:val="100"/>
          <w:sz w:val="44"/>
          <w:szCs w:val="44"/>
        </w:rPr>
        <w:t> </w:t>
      </w:r>
      <w:r>
        <w:rPr>
          <w:rFonts w:cs="Arial" w:hAnsi="Arial" w:eastAsia="Arial" w:ascii="Arial"/>
          <w:b/>
          <w:spacing w:val="0"/>
          <w:w w:val="99"/>
          <w:sz w:val="44"/>
          <w:szCs w:val="44"/>
        </w:rPr>
        <w:t>S</w:t>
      </w:r>
      <w:r>
        <w:rPr>
          <w:rFonts w:cs="Arial" w:hAnsi="Arial" w:eastAsia="Arial" w:ascii="Arial"/>
          <w:b/>
          <w:spacing w:val="1"/>
          <w:w w:val="100"/>
          <w:sz w:val="35"/>
          <w:szCs w:val="35"/>
        </w:rPr>
        <w:t>I</w:t>
      </w:r>
      <w:r>
        <w:rPr>
          <w:rFonts w:cs="Arial" w:hAnsi="Arial" w:eastAsia="Arial" w:ascii="Arial"/>
          <w:b/>
          <w:spacing w:val="-3"/>
          <w:w w:val="100"/>
          <w:sz w:val="35"/>
          <w:szCs w:val="35"/>
        </w:rPr>
        <w:t>TE</w:t>
      </w:r>
      <w:r>
        <w:rPr>
          <w:rFonts w:cs="Arial" w:hAnsi="Arial" w:eastAsia="Arial" w:ascii="Arial"/>
          <w:b/>
          <w:spacing w:val="-3"/>
          <w:w w:val="100"/>
          <w:sz w:val="35"/>
          <w:szCs w:val="35"/>
        </w:rPr>
        <w:t> </w:t>
      </w:r>
      <w:hyperlink r:id="rId21"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m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and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w.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spacing w:val="4"/>
            <w:w w:val="100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u.edu</w:t>
        </w:r>
      </w:hyperlink>
      <w:r>
        <w:rPr>
          <w:rFonts w:cs="Arial" w:hAnsi="Arial" w:eastAsia="Arial" w:ascii="Arial"/>
          <w:spacing w:val="-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U.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76"/>
      </w:pPr>
      <w:r>
        <w:br w:type="column"/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P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anen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dd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i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i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i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2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8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8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sectPr>
          <w:pgMar w:footer="0" w:header="0" w:top="640" w:bottom="280" w:left="460" w:right="580"/>
          <w:footerReference w:type="default" r:id="rId20"/>
          <w:pgSz w:w="12240" w:h="15840"/>
          <w:cols w:num="3" w:equalWidth="off">
            <w:col w:w="2906" w:space="1446"/>
            <w:col w:w="2610" w:space="1453"/>
            <w:col w:w="2785"/>
          </w:cols>
        </w:sectPr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X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21560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-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81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5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6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DU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-3"/>
          <w:w w:val="100"/>
          <w:sz w:val="18"/>
          <w:szCs w:val="18"/>
        </w:rPr>
        <w:t>A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TI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</w:t>
      </w:r>
      <w:r>
        <w:rPr>
          <w:rFonts w:cs="Arial" w:hAnsi="Arial" w:eastAsia="Arial" w:ascii="Arial"/>
          <w:b/>
          <w:spacing w:val="38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EL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VERS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sbu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</w:t>
      </w:r>
      <w:r>
        <w:rPr>
          <w:rFonts w:cs="Arial" w:hAnsi="Arial" w:eastAsia="Arial" w:ascii="Arial"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2018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2960"/>
      </w:pP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3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1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00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5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6" w:hRule="exact"/>
        </w:trPr>
        <w:tc>
          <w:tcPr>
            <w:tcW w:w="15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80808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2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ELEV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NT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840" w:type="dxa"/>
            <w:tcBorders>
              <w:top w:val="nil" w:sz="6" w:space="0" w:color="auto"/>
              <w:left w:val="single" w:sz="12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2"/>
              <w:ind w:left="492"/>
            </w:pP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</w:p>
        </w:tc>
        <w:tc>
          <w:tcPr>
            <w:tcW w:w="3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2"/>
              <w:ind w:left="187"/>
            </w:pP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ansp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</w:tr>
      <w:tr>
        <w:trPr>
          <w:trHeight w:val="593" w:hRule="exact"/>
        </w:trPr>
        <w:tc>
          <w:tcPr>
            <w:tcW w:w="15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80808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URSES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4840" w:type="dxa"/>
            <w:tcBorders>
              <w:top w:val="nil" w:sz="6" w:space="0" w:color="auto"/>
              <w:left w:val="single" w:sz="12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49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3D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"/>
              <w:ind w:left="49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  <w:tc>
          <w:tcPr>
            <w:tcW w:w="340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24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anced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"/>
              <w:ind w:left="246"/>
            </w:pP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</w:tc>
      </w:tr>
    </w:tbl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6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KILLS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   </w:t>
      </w:r>
      <w:r>
        <w:rPr>
          <w:rFonts w:cs="Arial" w:hAnsi="Arial" w:eastAsia="Arial" w:ascii="Arial"/>
          <w:b/>
          <w:spacing w:val="16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ons: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Lab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hon,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4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oscope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0"/>
      </w:pP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poken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Languages: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sant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pan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sh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6" w:hRule="exact"/>
        </w:trPr>
        <w:tc>
          <w:tcPr>
            <w:tcW w:w="15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80808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2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18"/>
                <w:szCs w:val="18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RK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731" w:type="dxa"/>
            <w:tcBorders>
              <w:top w:val="nil" w:sz="6" w:space="0" w:color="auto"/>
              <w:left w:val="single" w:sz="12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72"/>
              <w:ind w:left="49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GI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1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LL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6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82" w:hRule="exact"/>
        </w:trPr>
        <w:tc>
          <w:tcPr>
            <w:tcW w:w="15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12" w:space="0" w:color="808080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XPERIENCE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6731" w:type="dxa"/>
            <w:tcBorders>
              <w:top w:val="nil" w:sz="6" w:space="0" w:color="auto"/>
              <w:left w:val="single" w:sz="12" w:space="0" w:color="808080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492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esea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ence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nee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6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425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2014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esent</w:t>
            </w:r>
          </w:p>
        </w:tc>
      </w:tr>
    </w:tbl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260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60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0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ephon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June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ug.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60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2924" w:right="865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echno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43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260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2960" w:val="left"/>
        </w:tabs>
        <w:jc w:val="left"/>
        <w:spacing w:before="20" w:lineRule="exact" w:line="240"/>
        <w:ind w:left="2961" w:right="48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boa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nspec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boa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1"/>
      </w:pP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</w:t>
      </w:r>
      <w:r>
        <w:rPr>
          <w:rFonts w:cs="Arial" w:hAnsi="Arial" w:eastAsia="Arial" w:ascii="Arial"/>
          <w:b/>
          <w:spacing w:val="5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</w:p>
    <w:p>
      <w:pPr>
        <w:rPr>
          <w:rFonts w:cs="Arial" w:hAnsi="Arial" w:eastAsia="Arial" w:ascii="Arial"/>
          <w:sz w:val="22"/>
          <w:szCs w:val="22"/>
        </w:rPr>
        <w:tabs>
          <w:tab w:pos="2960" w:val="left"/>
        </w:tabs>
        <w:jc w:val="left"/>
        <w:spacing w:before="1"/>
        <w:ind w:left="2960" w:right="57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head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260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oped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sche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oper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easu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601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60"/>
      </w:pPr>
      <w:r>
        <w:pict>
          <v:group style="position:absolute;margin-left:109.62pt;margin-top:99.18pt;width:0pt;height:644.25pt;mso-position-horizontal-relative:page;mso-position-vertical-relative:page;z-index:-987" coordorigin="2192,1984" coordsize="0,12885">
            <v:shape style="position:absolute;left:2192;top:1984;width:0;height:12885" coordorigin="2192,1984" coordsize="0,12885" path="m2192,1984l2192,14869e" filled="f" stroked="t" strokeweight="1.56pt" strokecolor="#80808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1"/>
          <w:w w:val="100"/>
          <w:sz w:val="18"/>
          <w:szCs w:val="18"/>
        </w:rPr>
        <w:t>J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ECTS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</w:t>
      </w:r>
      <w:r>
        <w:rPr>
          <w:rFonts w:cs="Arial" w:hAnsi="Arial" w:eastAsia="Arial" w:ascii="Arial"/>
          <w:b/>
          <w:spacing w:val="3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hes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gne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</w:t>
      </w:r>
      <w:r>
        <w:rPr>
          <w:rFonts w:cs="Arial" w:hAnsi="Arial" w:eastAsia="Arial" w:ascii="Arial"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2015</w:t>
      </w:r>
    </w:p>
    <w:p>
      <w:pPr>
        <w:rPr>
          <w:rFonts w:cs="Arial" w:hAnsi="Arial" w:eastAsia="Arial" w:ascii="Arial"/>
          <w:sz w:val="22"/>
          <w:szCs w:val="22"/>
        </w:rPr>
        <w:tabs>
          <w:tab w:pos="2960" w:val="left"/>
        </w:tabs>
        <w:jc w:val="left"/>
        <w:spacing w:before="3"/>
        <w:ind w:left="2960" w:right="11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240" w:right="2147" w:hanging="1980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18"/>
          <w:szCs w:val="18"/>
        </w:rPr>
        <w:t>C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TIVITIES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</w:t>
      </w:r>
      <w:r>
        <w:rPr>
          <w:rFonts w:cs="Arial" w:hAnsi="Arial" w:eastAsia="Arial" w:ascii="Arial"/>
          <w:b/>
          <w:spacing w:val="15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occe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onor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2011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14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24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occe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2012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6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b/>
          <w:spacing w:val="-1"/>
          <w:w w:val="100"/>
          <w:sz w:val="18"/>
          <w:szCs w:val="18"/>
        </w:rPr>
        <w:t>O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                     </w:t>
      </w:r>
      <w:r>
        <w:rPr>
          <w:rFonts w:cs="Arial" w:hAnsi="Arial" w:eastAsia="Arial" w:ascii="Arial"/>
          <w:b/>
          <w:spacing w:val="17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/>
        <w:ind w:left="224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0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assachuse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echno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2013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240"/>
        <w:sectPr>
          <w:type w:val="continuous"/>
          <w:pgSz w:w="12240" w:h="15840"/>
          <w:pgMar w:top="740" w:bottom="280" w:left="460" w:right="580"/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  <w:ind w:left="228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228" w:right="141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507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412)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12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6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DU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2" w:lineRule="exact" w:line="220"/>
        <w:ind w:left="120" w:right="-50"/>
      </w:pPr>
      <w:r>
        <w:pict>
          <v:group style="position:absolute;margin-left:34.56pt;margin-top:2.49988pt;width:542.88pt;height:0pt;mso-position-horizontal-relative:page;mso-position-vertical-relative:paragraph;z-index:-986" coordorigin="691,50" coordsize="10858,0">
            <v:shape style="position:absolute;left:691;top:50;width:10858;height:0" coordorigin="691,50" coordsize="10858,0" path="m691,50l11549,50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Ca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ell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bu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gh,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40"/>
          <w:szCs w:val="40"/>
        </w:rPr>
        <w:jc w:val="center"/>
        <w:spacing w:before="77"/>
        <w:ind w:left="-50" w:right="-50"/>
      </w:pPr>
      <w:r>
        <w:br w:type="column"/>
      </w:r>
      <w:r>
        <w:rPr>
          <w:rFonts w:cs="Arial" w:hAnsi="Arial" w:eastAsia="Arial" w:ascii="Arial"/>
          <w:b/>
          <w:spacing w:val="1"/>
          <w:w w:val="100"/>
          <w:sz w:val="40"/>
          <w:szCs w:val="40"/>
        </w:rPr>
        <w:t>C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o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m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p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O.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Si</w:t>
      </w:r>
      <w:r>
        <w:rPr>
          <w:rFonts w:cs="Arial" w:hAnsi="Arial" w:eastAsia="Arial" w:ascii="Arial"/>
          <w:b/>
          <w:spacing w:val="1"/>
          <w:w w:val="100"/>
          <w:sz w:val="40"/>
          <w:szCs w:val="40"/>
        </w:rPr>
        <w:t>t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e</w:t>
      </w:r>
      <w:r>
        <w:rPr>
          <w:rFonts w:cs="Arial" w:hAnsi="Arial" w:eastAsia="Arial" w:ascii="Arial"/>
          <w:spacing w:val="0"/>
          <w:w w:val="100"/>
          <w:sz w:val="40"/>
          <w:szCs w:val="40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ind w:left="85" w:right="86"/>
      </w:pPr>
      <w:hyperlink r:id="rId23"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se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and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w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c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u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edu</w:t>
        </w:r>
      </w:hyperlink>
    </w:p>
    <w:p>
      <w:pPr>
        <w:rPr>
          <w:rFonts w:cs="Arial" w:hAnsi="Arial" w:eastAsia="Arial" w:ascii="Arial"/>
          <w:sz w:val="20"/>
          <w:szCs w:val="20"/>
        </w:rPr>
        <w:jc w:val="center"/>
        <w:spacing w:before="1"/>
        <w:ind w:left="692" w:right="6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U.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99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99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99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99"/>
          <w:sz w:val="20"/>
          <w:szCs w:val="20"/>
        </w:rPr>
        <w:t>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7"/>
      </w:pPr>
      <w:r>
        <w:br w:type="column"/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ectPr>
          <w:pgMar w:footer="0" w:header="0" w:top="640" w:bottom="280" w:left="600" w:right="600"/>
          <w:footerReference w:type="default" r:id="rId22"/>
          <w:pgSz w:w="12240" w:h="15840"/>
          <w:cols w:num="3" w:equalWidth="off">
            <w:col w:w="4074" w:space="189"/>
            <w:col w:w="2513" w:space="1500"/>
            <w:col w:w="2764"/>
          </w:cols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15401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6"/>
        <w:ind w:left="120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1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7"/>
        <w:ind w:left="120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3.4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/4.0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ORK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2"/>
        <w:ind w:left="120"/>
      </w:pPr>
      <w:r>
        <w:pict>
          <v:group style="position:absolute;margin-left:34.56pt;margin-top:2.47787pt;width:542.88pt;height:0pt;mso-position-horizontal-relative:page;mso-position-vertical-relative:paragraph;z-index:-985" coordorigin="691,50" coordsize="10858,0">
            <v:shape style="position:absolute;left:691;top:50;width:10858;height:0" coordorigin="691,50" coordsize="10858,0" path="m691,50l11549,50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conduc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015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3"/>
        <w:ind w:left="120"/>
      </w:pP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Labo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pec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ade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/>
        <w:ind w:left="39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391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ted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tus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ar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ux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392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tor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392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Cont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: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et,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on.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“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1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gh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ux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Indu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537" w:right="998"/>
      </w:pP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”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du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99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99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99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572" w:right="86" w:hanging="180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NRL,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neg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nde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adua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/>
        <w:ind w:left="120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ace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num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she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2015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/>
        <w:ind w:left="39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heets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39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ounda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ove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num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                  </w:t>
      </w:r>
      <w:r>
        <w:rPr>
          <w:rFonts w:cs="Arial" w:hAnsi="Arial" w:eastAsia="Arial" w:ascii="Arial"/>
          <w:i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/>
        <w:ind w:left="39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391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nal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per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hand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ques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gh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agn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Labo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hassee,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                       </w:t>
      </w:r>
      <w:r>
        <w:rPr>
          <w:rFonts w:cs="Arial" w:hAnsi="Arial" w:eastAsia="Arial" w:ascii="Arial"/>
          <w:spacing w:val="3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2014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0"/>
        <w:ind w:left="120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Top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c: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upe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conduc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agnes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um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0"/>
        <w:ind w:left="391"/>
      </w:pPr>
      <w:r>
        <w:rPr>
          <w:rFonts w:cs="Verdana" w:hAnsi="Verdana" w:eastAsia="Verdana" w:ascii="Verdana"/>
          <w:spacing w:val="0"/>
          <w:w w:val="100"/>
          <w:position w:val="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1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g</w:t>
      </w:r>
      <w:r>
        <w:rPr>
          <w:rFonts w:cs="Arial" w:hAnsi="Arial" w:eastAsia="Arial" w:ascii="Arial"/>
          <w:spacing w:val="12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0"/>
          <w:sz w:val="13"/>
          <w:szCs w:val="13"/>
        </w:rPr>
        <w:t>2</w:t>
      </w:r>
      <w:r>
        <w:rPr>
          <w:rFonts w:cs="Arial" w:hAnsi="Arial" w:eastAsia="Arial" w:ascii="Arial"/>
          <w:spacing w:val="26"/>
          <w:w w:val="100"/>
          <w:position w:val="0"/>
          <w:sz w:val="13"/>
          <w:szCs w:val="13"/>
        </w:rPr>
        <w:t> 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-4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at</w:t>
      </w:r>
      <w:r>
        <w:rPr>
          <w:rFonts w:cs="Arial" w:hAnsi="Arial" w:eastAsia="Arial" w:ascii="Arial"/>
          <w:spacing w:val="4"/>
          <w:w w:val="100"/>
          <w:position w:val="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39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agnet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eter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391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nted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4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spacing w:before="29"/>
        <w:ind w:left="120" w:right="8391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7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J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54"/>
        <w:ind w:left="120" w:right="125"/>
      </w:pPr>
      <w:r>
        <w:pict>
          <v:group style="position:absolute;margin-left:34.56pt;margin-top:2.57787pt;width:542.88pt;height:0pt;mso-position-horizontal-relative:page;mso-position-vertical-relative:paragraph;z-index:-984" coordorigin="691,52" coordsize="10858,0">
            <v:shape style="position:absolute;left:691;top:52;width:10858;height:0" coordorigin="691,52" coordsize="10858,0" path="m691,52l11549,52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oup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                            </w:t>
      </w:r>
      <w:r>
        <w:rPr>
          <w:rFonts w:cs="Arial" w:hAnsi="Arial" w:eastAsia="Arial" w:ascii="Arial"/>
          <w:b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2015</w:t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23"/>
        <w:ind w:left="120" w:right="2985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bbon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agne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pp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1"/>
        <w:ind w:left="391"/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agnet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391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ed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hot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nd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-8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391"/>
      </w:pPr>
      <w:r>
        <w:rPr>
          <w:rFonts w:cs="Verdana" w:hAnsi="Verdana" w:eastAsia="Verdana" w:ascii="Verdana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spacing w:val="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phous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phous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eta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left="120" w:right="10031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KILLS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54"/>
        <w:ind w:left="120" w:right="3839"/>
      </w:pPr>
      <w:r>
        <w:pict>
          <v:group style="position:absolute;margin-left:34.56pt;margin-top:2.47988pt;width:542.88pt;height:0pt;mso-position-horizontal-relative:page;mso-position-vertical-relative:paragraph;z-index:-983" coordorigin="691,50" coordsize="10858,0">
            <v:shape style="position:absolute;left:691;top:50;width:10858;height:0" coordorigin="691,50" coordsize="10858,0" path="m691,50l11549,50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li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: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hop,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Math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a,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9"/>
        <w:ind w:left="120" w:right="966"/>
      </w:pPr>
      <w:r>
        <w:rPr>
          <w:rFonts w:cs="Arial" w:hAnsi="Arial" w:eastAsia="Arial" w:ascii="Arial"/>
          <w:w w:val="99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u</w:t>
      </w:r>
      <w:r>
        <w:rPr>
          <w:rFonts w:cs="Arial" w:hAnsi="Arial" w:eastAsia="Arial" w:ascii="Arial"/>
          <w:spacing w:val="4"/>
          <w:w w:val="100"/>
          <w:sz w:val="20"/>
          <w:szCs w:val="20"/>
          <w:u w:val="single" w:color="00000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0"/>
          <w:szCs w:val="20"/>
          <w:u w:val="single" w:color="000000"/>
        </w:rPr>
        <w:t>: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UID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17" w:lineRule="auto" w:line="259"/>
        <w:ind w:left="120" w:right="84"/>
      </w:pP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opho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2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HIP</w:t>
      </w:r>
      <w:r>
        <w:rPr>
          <w:rFonts w:cs="Arial" w:hAnsi="Arial" w:eastAsia="Arial" w:ascii="Arial"/>
          <w:b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H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ONORS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6"/>
        <w:ind w:left="120"/>
      </w:pPr>
      <w:r>
        <w:pict>
          <v:group style="position:absolute;margin-left:34.56pt;margin-top:2.57988pt;width:542.88pt;height:0pt;mso-position-horizontal-relative:page;mso-position-vertical-relative:paragraph;z-index:-982" coordorigin="691,52" coordsize="10858,0">
            <v:shape style="position:absolute;left:691;top:52;width:10858;height:0" coordorigin="691,52" coordsize="10858,0" path="m691,52l11549,52e" filled="f" stroked="t" strokeweight="0.82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3-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</w:t>
      </w:r>
      <w:r>
        <w:rPr>
          <w:rFonts w:cs="Arial" w:hAnsi="Arial" w:eastAsia="Arial" w:ascii="Arial"/>
          <w:spacing w:val="5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012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9" w:lineRule="exact" w:line="220"/>
        <w:ind w:left="120"/>
      </w:pP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ud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Re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Cha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er</w:t>
      </w:r>
      <w:r>
        <w:rPr>
          <w:rFonts w:cs="Arial" w:hAnsi="Arial" w:eastAsia="Arial" w:ascii="Arial"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</w:t>
      </w:r>
      <w:r>
        <w:rPr>
          <w:rFonts w:cs="Arial" w:hAnsi="Arial" w:eastAsia="Arial" w:ascii="Arial"/>
          <w:spacing w:val="4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12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016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</w:t>
      </w:r>
      <w:r>
        <w:rPr>
          <w:rFonts w:cs="Arial" w:hAnsi="Arial" w:eastAsia="Arial" w:ascii="Arial"/>
          <w:spacing w:val="3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ent</w:t>
      </w:r>
      <w:r>
        <w:rPr>
          <w:rFonts w:cs="Arial" w:hAnsi="Arial" w:eastAsia="Arial" w:ascii="Arial"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on</w:t>
      </w:r>
      <w:r>
        <w:rPr>
          <w:rFonts w:cs="Arial" w:hAnsi="Arial" w:eastAsia="Arial" w:ascii="Arial"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ttee,</w:t>
      </w:r>
      <w:r>
        <w:rPr>
          <w:rFonts w:cs="Arial" w:hAnsi="Arial" w:eastAsia="Arial" w:ascii="Arial"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</w:t>
      </w:r>
      <w:r>
        <w:rPr>
          <w:rFonts w:cs="Arial" w:hAnsi="Arial" w:eastAsia="Arial" w:ascii="Arial"/>
          <w:spacing w:val="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</w:t>
      </w:r>
      <w:r>
        <w:rPr>
          <w:rFonts w:cs="Arial" w:hAnsi="Arial" w:eastAsia="Arial" w:ascii="Arial"/>
          <w:spacing w:val="1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20</w:t>
      </w:r>
      <w:r>
        <w:rPr>
          <w:rFonts w:cs="Arial" w:hAnsi="Arial" w:eastAsia="Arial" w:ascii="Arial"/>
          <w:spacing w:val="2"/>
          <w:w w:val="100"/>
          <w:position w:val="-1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10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before="12"/>
        <w:ind w:left="5371" w:right="5371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12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sectPr>
      <w:type w:val="continuous"/>
      <w:pgSz w:w="12240" w:h="15840"/>
      <w:pgMar w:top="740" w:bottom="280" w:left="600" w:right="6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01.24pt;margin-top:730.16pt;width:9.59728pt;height:13.04pt;mso-position-horizontal-relative:page;mso-position-vertical-relative:page;z-index:-994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99.68pt;margin-top:730.16pt;width:9.59728pt;height:13.04pt;mso-position-horizontal-relative:page;mso-position-vertical-relative:page;z-index:-993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22"/>
                    <w:szCs w:val="22"/>
                  </w:rPr>
                  <w:jc w:val="left"/>
                  <w:spacing w:lineRule="exact" w:line="240"/>
                  <w:ind w:left="40"/>
                </w:pPr>
                <w:r>
                  <w:rPr>
                    <w:rFonts w:cs="Calibri" w:hAnsi="Calibri" w:eastAsia="Calibri" w:ascii="Calibri"/>
                    <w:position w:val="1"/>
                    <w:sz w:val="22"/>
                    <w:szCs w:val="22"/>
                  </w:rPr>
                </w:r>
                <w:r>
                  <w:fldChar w:fldCharType="begin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8</w:t>
                </w:r>
                <w:r>
                  <w:fldChar w:fldCharType="end"/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22"/>
                    <w:szCs w:val="22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xxxxx@andrew.cmu.edu" TargetMode="External"/><Relationship Id="rId6" Type="http://schemas.openxmlformats.org/officeDocument/2006/relationships/hyperlink" Target="mailto:xxxxxxx@andrew.cmu.edu" TargetMode="External"/><Relationship Id="rId7" Type="http://schemas.openxmlformats.org/officeDocument/2006/relationships/hyperlink" Target="mailto:xxxxxx@andrew.cmu.edu" TargetMode="External"/><Relationship Id="rId8" Type="http://schemas.openxmlformats.org/officeDocument/2006/relationships/hyperlink" Target="mailto:xxxxxx@andrew.cmu.edu" TargetMode="External"/><Relationship Id="rId9" Type="http://schemas.openxmlformats.org/officeDocument/2006/relationships/hyperlink" Target="mailto:ece@andrew.cmu.edu" TargetMode="External"/><Relationship Id="rId10" Type="http://schemas.openxmlformats.org/officeDocument/2006/relationships/footer" Target="footer2.xml"/><Relationship Id="rId11" Type="http://schemas.openxmlformats.org/officeDocument/2006/relationships/hyperlink" Target="mailto:sofieware@andrew.cmu.edu" TargetMode="External"/><Relationship Id="rId12" Type="http://schemas.openxmlformats.org/officeDocument/2006/relationships/footer" Target="footer3.xml"/><Relationship Id="rId13" Type="http://schemas.openxmlformats.org/officeDocument/2006/relationships/hyperlink" Target="mailto:mfacture@andrew.cmu.edu" TargetMode="External"/><Relationship Id="rId14" Type="http://schemas.openxmlformats.org/officeDocument/2006/relationships/hyperlink" Target="http://www.linkedin.com/in/mfacture" TargetMode="External"/><Relationship Id="rId15" Type="http://schemas.openxmlformats.org/officeDocument/2006/relationships/hyperlink" Target="mailto:mfacture@andrew.cmu.edu" TargetMode="External"/><Relationship Id="rId16" Type="http://schemas.openxmlformats.org/officeDocument/2006/relationships/hyperlink" Target="http://www.linkedin.com/in/mfacture" TargetMode="External"/><Relationship Id="rId17" Type="http://schemas.openxmlformats.org/officeDocument/2006/relationships/footer" Target="footer4.xml"/><Relationship Id="rId18" Type="http://schemas.openxmlformats.org/officeDocument/2006/relationships/hyperlink" Target="mailto:mfacture@andrew.cmu.edu" TargetMode="External"/><Relationship Id="rId19" Type="http://schemas.openxmlformats.org/officeDocument/2006/relationships/hyperlink" Target="http://www.linkedin.com/in/mfacture" TargetMode="External"/><Relationship Id="rId20" Type="http://schemas.openxmlformats.org/officeDocument/2006/relationships/footer" Target="footer5.xml"/><Relationship Id="rId21" Type="http://schemas.openxmlformats.org/officeDocument/2006/relationships/hyperlink" Target="mailto:mse@andrew.cmu.edu" TargetMode="External"/><Relationship Id="rId22" Type="http://schemas.openxmlformats.org/officeDocument/2006/relationships/footer" Target="footer6.xml"/><Relationship Id="rId23" Type="http://schemas.openxmlformats.org/officeDocument/2006/relationships/hyperlink" Target="mailto:mse@andrew.cm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